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EF0EFE">
        <w:rPr>
          <w:sz w:val="24"/>
          <w:szCs w:val="24"/>
        </w:rPr>
        <w:t>26</w:t>
      </w:r>
      <w:r w:rsidR="0046739D">
        <w:rPr>
          <w:sz w:val="24"/>
          <w:szCs w:val="24"/>
        </w:rPr>
        <w:t xml:space="preserve"> мая </w:t>
      </w:r>
      <w:r w:rsidR="00AB1C1B">
        <w:rPr>
          <w:sz w:val="24"/>
          <w:szCs w:val="24"/>
        </w:rPr>
        <w:t>2016</w:t>
      </w:r>
      <w:r w:rsidR="00802B03">
        <w:rPr>
          <w:sz w:val="24"/>
          <w:szCs w:val="24"/>
        </w:rPr>
        <w:t xml:space="preserve"> </w:t>
      </w:r>
      <w:r w:rsidRPr="007C67B5">
        <w:rPr>
          <w:sz w:val="24"/>
          <w:szCs w:val="24"/>
        </w:rPr>
        <w:t>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802B03" w:rsidP="007C67B5">
      <w:pPr>
        <w:jc w:val="both"/>
        <w:rPr>
          <w:sz w:val="28"/>
          <w:szCs w:val="28"/>
        </w:rPr>
      </w:pPr>
      <w:r>
        <w:rPr>
          <w:sz w:val="28"/>
          <w:szCs w:val="28"/>
        </w:rPr>
        <w:t>на проведение</w:t>
      </w:r>
      <w:r w:rsidR="00776960" w:rsidRPr="007C67B5">
        <w:rPr>
          <w:sz w:val="28"/>
          <w:szCs w:val="28"/>
        </w:rPr>
        <w:t xml:space="preserve"> </w:t>
      </w:r>
      <w:r w:rsidR="001A38A3" w:rsidRPr="007C67B5">
        <w:rPr>
          <w:sz w:val="28"/>
          <w:szCs w:val="28"/>
        </w:rPr>
        <w:t xml:space="preserve">открытого конкурса </w:t>
      </w:r>
      <w:r w:rsidR="00776960" w:rsidRPr="007C67B5">
        <w:rPr>
          <w:sz w:val="28"/>
          <w:szCs w:val="28"/>
        </w:rPr>
        <w:t xml:space="preserve">на право заключения договора </w:t>
      </w:r>
      <w:r w:rsidR="007C67B5">
        <w:rPr>
          <w:sz w:val="28"/>
          <w:szCs w:val="28"/>
        </w:rPr>
        <w:t xml:space="preserve">на </w:t>
      </w:r>
      <w:r w:rsidR="00FD4B55">
        <w:rPr>
          <w:sz w:val="28"/>
          <w:szCs w:val="28"/>
        </w:rPr>
        <w:t xml:space="preserve">поставку </w:t>
      </w:r>
      <w:r w:rsidR="00053CDE">
        <w:rPr>
          <w:sz w:val="28"/>
          <w:szCs w:val="28"/>
        </w:rPr>
        <w:t xml:space="preserve">топлива </w:t>
      </w:r>
      <w:r w:rsidR="00FE4165" w:rsidRPr="00FE4165">
        <w:rPr>
          <w:sz w:val="28"/>
          <w:szCs w:val="28"/>
        </w:rPr>
        <w:t xml:space="preserve">для </w:t>
      </w:r>
      <w:r w:rsidR="00953A61">
        <w:rPr>
          <w:sz w:val="28"/>
          <w:szCs w:val="28"/>
        </w:rPr>
        <w:t xml:space="preserve">обеспечения </w:t>
      </w:r>
      <w:r w:rsidR="00FE4165" w:rsidRPr="00FE4165">
        <w:rPr>
          <w:sz w:val="28"/>
          <w:szCs w:val="28"/>
        </w:rPr>
        <w:t>нужд</w:t>
      </w:r>
      <w:r w:rsidR="00FE4165">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AB1C1B" w:rsidP="00776960">
      <w:pPr>
        <w:jc w:val="center"/>
        <w:rPr>
          <w:sz w:val="26"/>
          <w:szCs w:val="26"/>
        </w:rPr>
      </w:pPr>
      <w:r>
        <w:rPr>
          <w:sz w:val="26"/>
          <w:szCs w:val="26"/>
        </w:rPr>
        <w:t>2016</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A3483E">
        <w:rPr>
          <w:sz w:val="26"/>
          <w:szCs w:val="26"/>
        </w:rPr>
        <w:t>стникам осуществления</w:t>
      </w:r>
      <w:r w:rsidR="00053CDE">
        <w:rPr>
          <w:sz w:val="26"/>
          <w:szCs w:val="26"/>
        </w:rPr>
        <w:t xml:space="preserve"> поставки</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w:t>
      </w:r>
      <w:r w:rsidR="00D74F65">
        <w:rPr>
          <w:sz w:val="26"/>
          <w:szCs w:val="26"/>
        </w:rPr>
        <w:t>6</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условия и сроки (периоды) поставки т</w:t>
      </w:r>
      <w:r w:rsidR="002930A9">
        <w:rPr>
          <w:sz w:val="26"/>
          <w:szCs w:val="26"/>
        </w:rPr>
        <w:t>оплива</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265134">
        <w:rPr>
          <w:sz w:val="26"/>
          <w:szCs w:val="26"/>
        </w:rPr>
        <w:t>стр.18</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4B633E">
        <w:rPr>
          <w:sz w:val="26"/>
          <w:szCs w:val="26"/>
        </w:rPr>
        <w:t xml:space="preserve">       стр.18</w:t>
      </w:r>
      <w:r w:rsidR="00C35A4D">
        <w:rPr>
          <w:sz w:val="26"/>
          <w:szCs w:val="26"/>
        </w:rPr>
        <w:t>-24</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053CDE">
        <w:rPr>
          <w:sz w:val="26"/>
          <w:szCs w:val="26"/>
        </w:rPr>
        <w:t>Характеристики объектов</w:t>
      </w:r>
      <w:r>
        <w:rPr>
          <w:sz w:val="26"/>
          <w:szCs w:val="26"/>
        </w:rPr>
        <w:t xml:space="preserve">»                                                                      </w:t>
      </w:r>
      <w:r w:rsidR="00964EEF">
        <w:rPr>
          <w:sz w:val="26"/>
          <w:szCs w:val="26"/>
        </w:rPr>
        <w:t xml:space="preserve">                            </w:t>
      </w:r>
      <w:r w:rsidR="00C35A4D">
        <w:rPr>
          <w:sz w:val="26"/>
          <w:szCs w:val="26"/>
        </w:rPr>
        <w:t xml:space="preserve">           </w:t>
      </w:r>
      <w:r w:rsidR="00D01E88">
        <w:rPr>
          <w:sz w:val="26"/>
          <w:szCs w:val="26"/>
        </w:rPr>
        <w:t>стр.</w:t>
      </w:r>
      <w:r w:rsidR="00C35A4D">
        <w:rPr>
          <w:sz w:val="26"/>
          <w:szCs w:val="26"/>
        </w:rPr>
        <w:t xml:space="preserve"> 25</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C35A4D">
        <w:rPr>
          <w:sz w:val="26"/>
          <w:szCs w:val="26"/>
        </w:rPr>
        <w:t>5</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F54F63">
        <w:rPr>
          <w:sz w:val="26"/>
          <w:szCs w:val="26"/>
        </w:rPr>
        <w:t>6</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F54F63">
        <w:rPr>
          <w:sz w:val="26"/>
          <w:szCs w:val="26"/>
        </w:rPr>
        <w:t>28</w:t>
      </w:r>
      <w:r w:rsidR="00D01E88">
        <w:rPr>
          <w:sz w:val="26"/>
          <w:szCs w:val="26"/>
        </w:rPr>
        <w:t>-33</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-4</w:t>
      </w:r>
      <w:r w:rsidR="00C35A4D">
        <w:rPr>
          <w:sz w:val="26"/>
          <w:szCs w:val="26"/>
        </w:rPr>
        <w:t>2</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D01E88">
        <w:rPr>
          <w:sz w:val="26"/>
          <w:szCs w:val="26"/>
        </w:rPr>
        <w:t>5</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38</w:t>
      </w:r>
    </w:p>
    <w:p w:rsidR="00587C7B" w:rsidRPr="00964EEF" w:rsidRDefault="00587C7B" w:rsidP="00587C7B">
      <w:pPr>
        <w:jc w:val="both"/>
        <w:rPr>
          <w:sz w:val="26"/>
          <w:szCs w:val="26"/>
        </w:rPr>
      </w:pPr>
      <w:r>
        <w:rPr>
          <w:sz w:val="26"/>
          <w:szCs w:val="26"/>
        </w:rPr>
        <w:t>Форма № 4. Предложение по качеству поставляемого то</w:t>
      </w:r>
      <w:r w:rsidR="00F522C2">
        <w:rPr>
          <w:sz w:val="26"/>
          <w:szCs w:val="26"/>
        </w:rPr>
        <w:t>плива</w:t>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39</w:t>
      </w:r>
    </w:p>
    <w:p w:rsidR="00587C7B" w:rsidRPr="007C67B5" w:rsidRDefault="00587C7B" w:rsidP="00587C7B">
      <w:pPr>
        <w:jc w:val="both"/>
        <w:rPr>
          <w:sz w:val="26"/>
          <w:szCs w:val="26"/>
        </w:rPr>
      </w:pPr>
      <w:r>
        <w:rPr>
          <w:sz w:val="26"/>
          <w:szCs w:val="26"/>
        </w:rPr>
        <w:t>Форма № 5. Предложение по срокам поставки т</w:t>
      </w:r>
      <w:r w:rsidR="002930A9">
        <w:rPr>
          <w:sz w:val="26"/>
          <w:szCs w:val="26"/>
        </w:rPr>
        <w:t>оплива</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40</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964EEF">
        <w:rPr>
          <w:sz w:val="26"/>
          <w:szCs w:val="26"/>
        </w:rPr>
        <w:t>й документации            стр.4</w:t>
      </w:r>
      <w:r w:rsidR="00C35A4D">
        <w:rPr>
          <w:sz w:val="26"/>
          <w:szCs w:val="26"/>
        </w:rPr>
        <w:t>1</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C35A4D">
        <w:rPr>
          <w:sz w:val="26"/>
          <w:szCs w:val="26"/>
        </w:rPr>
        <w:t>2</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w:t>
      </w:r>
      <w:r w:rsidR="00802B03">
        <w:rPr>
          <w:sz w:val="24"/>
          <w:szCs w:val="24"/>
        </w:rPr>
        <w:t>а</w:t>
      </w:r>
      <w:r w:rsidR="0097358D">
        <w:rPr>
          <w:sz w:val="24"/>
          <w:szCs w:val="24"/>
        </w:rPr>
        <w:t>, выполнение работ, оказание услуг для</w:t>
      </w:r>
      <w:r w:rsidR="00802B03">
        <w:rPr>
          <w:sz w:val="24"/>
          <w:szCs w:val="24"/>
        </w:rPr>
        <w:t xml:space="preserve"> обеспечения </w:t>
      </w:r>
      <w:r w:rsidR="0097358D">
        <w:rPr>
          <w:sz w:val="24"/>
          <w:szCs w:val="24"/>
        </w:rPr>
        <w:t xml:space="preserve">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w:t>
      </w:r>
      <w:r w:rsidR="00802B03">
        <w:rPr>
          <w:sz w:val="24"/>
          <w:szCs w:val="24"/>
        </w:rPr>
        <w:t>размещением заказов на поставку товара</w:t>
      </w:r>
      <w:r w:rsidRPr="0097358D">
        <w:rPr>
          <w:sz w:val="24"/>
          <w:szCs w:val="24"/>
        </w:rPr>
        <w:t xml:space="preserve">, выполнение работ, оказание услуг для </w:t>
      </w:r>
      <w:r w:rsidR="00802B03">
        <w:rPr>
          <w:sz w:val="24"/>
          <w:szCs w:val="24"/>
        </w:rPr>
        <w:t xml:space="preserve">обеспечения </w:t>
      </w:r>
      <w:r w:rsidRPr="0097358D">
        <w:rPr>
          <w:sz w:val="24"/>
          <w:szCs w:val="24"/>
        </w:rPr>
        <w:t xml:space="preserve">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 xml:space="preserve">для </w:t>
      </w:r>
      <w:r w:rsidR="00802B03">
        <w:rPr>
          <w:sz w:val="24"/>
          <w:szCs w:val="24"/>
        </w:rPr>
        <w:t xml:space="preserve">обеспечения </w:t>
      </w:r>
      <w:r w:rsidR="00FE4165" w:rsidRPr="00FE4165">
        <w:rPr>
          <w:sz w:val="24"/>
          <w:szCs w:val="24"/>
        </w:rPr>
        <w:t>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r>
        <w:rPr>
          <w:color w:val="000000"/>
          <w:sz w:val="24"/>
          <w:szCs w:val="24"/>
        </w:rPr>
        <w:t>поставки то</w:t>
      </w:r>
      <w:bookmarkEnd w:id="14"/>
      <w:bookmarkEnd w:id="15"/>
      <w:bookmarkEnd w:id="16"/>
      <w:r w:rsidR="002930A9">
        <w:rPr>
          <w:color w:val="000000"/>
          <w:sz w:val="24"/>
          <w:szCs w:val="24"/>
        </w:rPr>
        <w:t>плива.</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2930A9">
        <w:rPr>
          <w:color w:val="000000"/>
          <w:sz w:val="24"/>
          <w:szCs w:val="24"/>
        </w:rPr>
        <w:t>организации для поставки топлива,</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 xml:space="preserve">1.3.2.Заказчик извещает всех заинтересованных лиц о проведении конкурса и возможности подавать заявки на участие в конкурсе на поставку </w:t>
      </w:r>
      <w:r w:rsidR="002930A9">
        <w:rPr>
          <w:sz w:val="24"/>
          <w:szCs w:val="24"/>
        </w:rPr>
        <w:t xml:space="preserve">топлива,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xml:space="preserve">. Место, условия и сроки (периоды) </w:t>
      </w:r>
      <w:r w:rsidR="00D169E7">
        <w:rPr>
          <w:color w:val="000000"/>
          <w:sz w:val="24"/>
          <w:szCs w:val="24"/>
        </w:rPr>
        <w:t xml:space="preserve">поставки </w:t>
      </w:r>
      <w:r w:rsidR="002930A9">
        <w:rPr>
          <w:color w:val="000000"/>
          <w:sz w:val="24"/>
          <w:szCs w:val="24"/>
        </w:rPr>
        <w:t xml:space="preserve">топлива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053CDE">
        <w:rPr>
          <w:color w:val="000000"/>
          <w:sz w:val="24"/>
          <w:szCs w:val="24"/>
        </w:rPr>
        <w:t xml:space="preserve"> поставки</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D169E7" w:rsidRPr="00EB65C8">
        <w:rPr>
          <w:color w:val="000000"/>
          <w:sz w:val="24"/>
          <w:szCs w:val="24"/>
        </w:rPr>
        <w:t xml:space="preserve">может принять участие </w:t>
      </w:r>
      <w:r w:rsidR="00D169E7">
        <w:rPr>
          <w:color w:val="000000"/>
          <w:sz w:val="24"/>
          <w:szCs w:val="24"/>
        </w:rPr>
        <w:t>любое юридическое лицо независимо от организационно-правовой формы, формы собственности</w:t>
      </w:r>
      <w:r w:rsidR="00D169E7" w:rsidRPr="00EB65C8">
        <w:rPr>
          <w:color w:val="000000"/>
          <w:sz w:val="24"/>
          <w:szCs w:val="24"/>
        </w:rPr>
        <w:t>,</w:t>
      </w:r>
      <w:r w:rsidR="00D169E7">
        <w:rPr>
          <w:color w:val="000000"/>
          <w:sz w:val="24"/>
          <w:szCs w:val="24"/>
        </w:rPr>
        <w:t xml:space="preserve"> места происхождения капитала или любое физическое лицо, в том числе индивидуальный предприниматель, предусмотренный</w:t>
      </w:r>
      <w:r>
        <w:rPr>
          <w:color w:val="000000"/>
          <w:sz w:val="24"/>
          <w:szCs w:val="24"/>
        </w:rPr>
        <w:t xml:space="preserve"> конкурсной документацией</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w:t>
      </w:r>
      <w:r w:rsidR="00D169E7" w:rsidRPr="00CE29C1">
        <w:rPr>
          <w:color w:val="000000"/>
          <w:szCs w:val="24"/>
        </w:rPr>
        <w:lastRenderedPageBreak/>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D169E7">
        <w:rPr>
          <w:color w:val="000000"/>
          <w:sz w:val="24"/>
          <w:szCs w:val="24"/>
        </w:rPr>
        <w:t>осуществления 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lastRenderedPageBreak/>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 xml:space="preserve">для </w:t>
      </w:r>
      <w:r w:rsidR="009A0DCE">
        <w:rPr>
          <w:i/>
          <w:sz w:val="24"/>
          <w:szCs w:val="24"/>
        </w:rPr>
        <w:t xml:space="preserve">обеспечения </w:t>
      </w:r>
      <w:r w:rsidRPr="00F627CA">
        <w:rPr>
          <w:i/>
          <w:sz w:val="24"/>
          <w:szCs w:val="24"/>
        </w:rPr>
        <w:t>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w:t>
      </w:r>
      <w:r w:rsidR="00CF2840">
        <w:rPr>
          <w:sz w:val="24"/>
          <w:szCs w:val="24"/>
        </w:rPr>
        <w:t>почной комиссии</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конкурсе, которая поступила</w:t>
      </w:r>
      <w:r w:rsidR="002B6889">
        <w:rPr>
          <w:sz w:val="24"/>
          <w:szCs w:val="24"/>
        </w:rPr>
        <w:t xml:space="preserve"> позднее </w:t>
      </w:r>
      <w:r w:rsidR="00802E44" w:rsidRPr="00C377C4">
        <w:rPr>
          <w:sz w:val="24"/>
          <w:szCs w:val="24"/>
        </w:rPr>
        <w:t xml:space="preserve">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6F1058">
        <w:rPr>
          <w:rFonts w:ascii="Arial" w:hAnsi="Arial" w:cs="Arial"/>
          <w:b/>
          <w:i/>
          <w:color w:val="000000"/>
          <w:sz w:val="24"/>
          <w:szCs w:val="24"/>
        </w:rPr>
        <w:t>ПОСТАВКИ ТОВАРА</w:t>
      </w:r>
    </w:p>
    <w:p w:rsidR="00D169E7" w:rsidRDefault="00D169E7" w:rsidP="00D169E7"/>
    <w:p w:rsidR="006F1058" w:rsidRDefault="006F1058" w:rsidP="006F1058">
      <w:pPr>
        <w:jc w:val="both"/>
        <w:rPr>
          <w:color w:val="000000"/>
          <w:sz w:val="24"/>
          <w:szCs w:val="24"/>
        </w:rPr>
      </w:pPr>
      <w:r>
        <w:rPr>
          <w:color w:val="000000"/>
          <w:sz w:val="24"/>
          <w:szCs w:val="24"/>
        </w:rPr>
        <w:t xml:space="preserve">      8.1.1.  Место поставки товара, 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Pr="00EB65C8">
        <w:rPr>
          <w:color w:val="000000"/>
          <w:sz w:val="24"/>
          <w:szCs w:val="24"/>
        </w:rPr>
        <w:t xml:space="preserve">Порядок </w:t>
      </w:r>
      <w:r>
        <w:rPr>
          <w:color w:val="000000"/>
          <w:sz w:val="24"/>
          <w:szCs w:val="24"/>
        </w:rPr>
        <w:t xml:space="preserve">поставки товара, выполнение работ, </w:t>
      </w:r>
      <w:r w:rsidRPr="00EB65C8">
        <w:rPr>
          <w:color w:val="000000"/>
          <w:sz w:val="24"/>
          <w:szCs w:val="24"/>
        </w:rPr>
        <w:t>оказан</w:t>
      </w:r>
      <w:r>
        <w:rPr>
          <w:color w:val="000000"/>
          <w:sz w:val="24"/>
          <w:szCs w:val="24"/>
        </w:rPr>
        <w:t>ие</w:t>
      </w:r>
      <w:r w:rsidRPr="00EB65C8">
        <w:rPr>
          <w:color w:val="000000"/>
          <w:sz w:val="24"/>
          <w:szCs w:val="24"/>
        </w:rPr>
        <w:t xml:space="preserve"> услуг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2345"/>
        <w:gridCol w:w="6498"/>
      </w:tblGrid>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019" w:type="dxa"/>
          </w:tcPr>
          <w:p w:rsidR="00D169E7" w:rsidRPr="003848B8" w:rsidRDefault="00D169E7" w:rsidP="00385BF2">
            <w:pPr>
              <w:jc w:val="center"/>
              <w:rPr>
                <w:b/>
                <w:sz w:val="24"/>
                <w:szCs w:val="24"/>
              </w:rPr>
            </w:pPr>
            <w:r w:rsidRPr="003848B8">
              <w:rPr>
                <w:b/>
                <w:sz w:val="24"/>
                <w:szCs w:val="24"/>
              </w:rPr>
              <w:t>Наименование пункта</w:t>
            </w:r>
          </w:p>
        </w:tc>
        <w:tc>
          <w:tcPr>
            <w:tcW w:w="6804"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tc>
          <w:tcPr>
            <w:tcW w:w="817" w:type="dxa"/>
            <w:vAlign w:val="center"/>
          </w:tcPr>
          <w:p w:rsidR="00D169E7" w:rsidRPr="003848B8" w:rsidRDefault="00D169E7" w:rsidP="00385BF2">
            <w:pPr>
              <w:snapToGrid w:val="0"/>
              <w:jc w:val="center"/>
              <w:rPr>
                <w:b/>
                <w:sz w:val="24"/>
                <w:szCs w:val="24"/>
              </w:rPr>
            </w:pPr>
            <w:r w:rsidRPr="003848B8">
              <w:rPr>
                <w:b/>
                <w:sz w:val="24"/>
                <w:szCs w:val="24"/>
              </w:rPr>
              <w:t>1.</w:t>
            </w:r>
          </w:p>
        </w:tc>
        <w:tc>
          <w:tcPr>
            <w:tcW w:w="2019" w:type="dxa"/>
            <w:vAlign w:val="center"/>
          </w:tcPr>
          <w:p w:rsidR="00D169E7" w:rsidRPr="003848B8" w:rsidRDefault="00D169E7" w:rsidP="00385BF2">
            <w:pPr>
              <w:snapToGrid w:val="0"/>
              <w:rPr>
                <w:b/>
                <w:sz w:val="24"/>
                <w:szCs w:val="24"/>
              </w:rPr>
            </w:pPr>
            <w:r w:rsidRPr="003848B8">
              <w:rPr>
                <w:b/>
                <w:sz w:val="24"/>
                <w:szCs w:val="24"/>
              </w:rPr>
              <w:t>Заказчик:</w:t>
            </w:r>
          </w:p>
        </w:tc>
        <w:tc>
          <w:tcPr>
            <w:tcW w:w="6804"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1.1.</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804"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1.2.</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804"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1.3.</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804"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1.4.</w:t>
            </w:r>
          </w:p>
        </w:tc>
        <w:tc>
          <w:tcPr>
            <w:tcW w:w="2019"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804" w:type="dxa"/>
            <w:vAlign w:val="center"/>
          </w:tcPr>
          <w:p w:rsidR="00D169E7" w:rsidRPr="003848B8" w:rsidRDefault="00F6195F" w:rsidP="00385BF2">
            <w:pPr>
              <w:snapToGrid w:val="0"/>
              <w:rPr>
                <w:sz w:val="24"/>
                <w:szCs w:val="24"/>
              </w:rPr>
            </w:pPr>
            <w:r w:rsidRPr="003848B8">
              <w:rPr>
                <w:color w:val="000000"/>
                <w:sz w:val="24"/>
                <w:szCs w:val="24"/>
                <w:lang w:val="en-US"/>
              </w:rPr>
              <w:t>tonkino</w:t>
            </w:r>
            <w:r w:rsidRPr="003848B8">
              <w:rPr>
                <w:color w:val="000000"/>
                <w:sz w:val="24"/>
                <w:szCs w:val="24"/>
              </w:rPr>
              <w:t>_</w:t>
            </w:r>
            <w:r w:rsidRPr="003848B8">
              <w:rPr>
                <w:color w:val="000000"/>
                <w:sz w:val="24"/>
                <w:szCs w:val="24"/>
                <w:lang w:val="en-US"/>
              </w:rPr>
              <w:t>gkh</w:t>
            </w:r>
            <w:r w:rsidRPr="003848B8">
              <w:rPr>
                <w:color w:val="000000"/>
                <w:sz w:val="24"/>
                <w:szCs w:val="24"/>
              </w:rPr>
              <w:t>@</w:t>
            </w:r>
            <w:r w:rsidRPr="003848B8">
              <w:rPr>
                <w:color w:val="000000"/>
                <w:sz w:val="24"/>
                <w:szCs w:val="24"/>
                <w:lang w:val="en-US"/>
              </w:rPr>
              <w:t>mail</w:t>
            </w:r>
            <w:r w:rsidRPr="003848B8">
              <w:rPr>
                <w:color w:val="000000"/>
                <w:sz w:val="24"/>
                <w:szCs w:val="24"/>
              </w:rPr>
              <w:t>.</w:t>
            </w:r>
            <w:r w:rsidRPr="003848B8">
              <w:rPr>
                <w:color w:val="000000"/>
                <w:sz w:val="24"/>
                <w:szCs w:val="24"/>
                <w:lang w:val="en-US"/>
              </w:rPr>
              <w:t>ru</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2.</w:t>
            </w:r>
          </w:p>
        </w:tc>
        <w:tc>
          <w:tcPr>
            <w:tcW w:w="2019" w:type="dxa"/>
          </w:tcPr>
          <w:p w:rsidR="00D169E7" w:rsidRPr="003848B8" w:rsidRDefault="00D169E7" w:rsidP="00385BF2">
            <w:pPr>
              <w:rPr>
                <w:b/>
                <w:sz w:val="24"/>
                <w:szCs w:val="24"/>
              </w:rPr>
            </w:pPr>
            <w:r w:rsidRPr="003848B8">
              <w:rPr>
                <w:b/>
                <w:sz w:val="24"/>
                <w:szCs w:val="24"/>
              </w:rPr>
              <w:t>Вид и предмет закупки:</w:t>
            </w:r>
          </w:p>
        </w:tc>
        <w:tc>
          <w:tcPr>
            <w:tcW w:w="6804"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4B633E" w:rsidP="004B633E">
            <w:pPr>
              <w:rPr>
                <w:sz w:val="24"/>
                <w:szCs w:val="24"/>
              </w:rPr>
            </w:pPr>
            <w:r w:rsidRPr="003848B8">
              <w:rPr>
                <w:sz w:val="24"/>
                <w:szCs w:val="24"/>
              </w:rPr>
              <w:t>на поставку топлива</w:t>
            </w:r>
            <w:r w:rsidR="00310D65">
              <w:rPr>
                <w:sz w:val="24"/>
                <w:szCs w:val="24"/>
              </w:rPr>
              <w:t xml:space="preserve"> </w:t>
            </w:r>
            <w:r w:rsidR="00E22B1C" w:rsidRPr="003848B8">
              <w:rPr>
                <w:sz w:val="24"/>
                <w:szCs w:val="24"/>
              </w:rPr>
              <w:t xml:space="preserve">для </w:t>
            </w:r>
            <w:r w:rsidR="009A0DCE">
              <w:rPr>
                <w:sz w:val="24"/>
                <w:szCs w:val="24"/>
              </w:rPr>
              <w:t xml:space="preserve">обеспечения </w:t>
            </w:r>
            <w:r w:rsidR="00E22B1C" w:rsidRPr="003848B8">
              <w:rPr>
                <w:sz w:val="24"/>
                <w:szCs w:val="24"/>
              </w:rPr>
              <w:t>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3.</w:t>
            </w:r>
          </w:p>
        </w:tc>
        <w:tc>
          <w:tcPr>
            <w:tcW w:w="2019" w:type="dxa"/>
          </w:tcPr>
          <w:p w:rsidR="00D169E7" w:rsidRPr="003848B8" w:rsidRDefault="00D169E7" w:rsidP="00C11E12">
            <w:pPr>
              <w:rPr>
                <w:b/>
                <w:sz w:val="24"/>
                <w:szCs w:val="24"/>
              </w:rPr>
            </w:pPr>
            <w:r w:rsidRPr="003848B8">
              <w:rPr>
                <w:b/>
                <w:sz w:val="24"/>
                <w:szCs w:val="24"/>
              </w:rPr>
              <w:t xml:space="preserve">Срок место и порядок </w:t>
            </w:r>
            <w:r w:rsidRPr="003848B8">
              <w:rPr>
                <w:b/>
                <w:sz w:val="24"/>
                <w:szCs w:val="24"/>
              </w:rPr>
              <w:lastRenderedPageBreak/>
              <w:t xml:space="preserve">предоставления </w:t>
            </w:r>
            <w:r w:rsidR="00C11E12" w:rsidRPr="003848B8">
              <w:rPr>
                <w:b/>
                <w:sz w:val="24"/>
                <w:szCs w:val="24"/>
              </w:rPr>
              <w:t xml:space="preserve"> конкурсной документации</w:t>
            </w:r>
          </w:p>
        </w:tc>
        <w:tc>
          <w:tcPr>
            <w:tcW w:w="6804" w:type="dxa"/>
          </w:tcPr>
          <w:p w:rsidR="009D48E5" w:rsidRPr="009D48E5" w:rsidRDefault="00C11E12" w:rsidP="009D48E5">
            <w:pPr>
              <w:pStyle w:val="a5"/>
              <w:spacing w:after="0" w:afterAutospacing="0"/>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w:t>
            </w:r>
            <w:r w:rsidR="00D169E7" w:rsidRPr="003848B8">
              <w:lastRenderedPageBreak/>
              <w:t xml:space="preserve">дня получения официального письменного запроса. Запрос о 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r w:rsidR="009D48E5">
              <w:t xml:space="preserve"> На официальном</w:t>
            </w:r>
            <w:r w:rsidR="009D48E5" w:rsidRPr="006B26F4">
              <w:t xml:space="preserve"> сайт</w:t>
            </w:r>
            <w:r w:rsidR="009D48E5">
              <w:t>е Российской Федерации</w:t>
            </w:r>
            <w:r w:rsidR="009D48E5" w:rsidRPr="006B26F4">
              <w:t xml:space="preserve"> </w:t>
            </w:r>
            <w:hyperlink r:id="rId21" w:history="1">
              <w:r w:rsidR="009D48E5" w:rsidRPr="006B26F4">
                <w:rPr>
                  <w:rStyle w:val="a4"/>
                  <w:lang w:val="en-US"/>
                </w:rPr>
                <w:t>www</w:t>
              </w:r>
              <w:r w:rsidR="009D48E5" w:rsidRPr="006B26F4">
                <w:rPr>
                  <w:rStyle w:val="a4"/>
                </w:rPr>
                <w:t>.</w:t>
              </w:r>
              <w:r w:rsidR="009D48E5" w:rsidRPr="006B26F4">
                <w:rPr>
                  <w:rStyle w:val="a4"/>
                  <w:lang w:val="en-US"/>
                </w:rPr>
                <w:t>zakupki</w:t>
              </w:r>
              <w:r w:rsidR="009D48E5" w:rsidRPr="006B26F4">
                <w:rPr>
                  <w:rStyle w:val="a4"/>
                </w:rPr>
                <w:t>.</w:t>
              </w:r>
              <w:r w:rsidR="009D48E5" w:rsidRPr="006B26F4">
                <w:rPr>
                  <w:rStyle w:val="a4"/>
                  <w:lang w:val="en-US"/>
                </w:rPr>
                <w:t>gov</w:t>
              </w:r>
              <w:r w:rsidR="009D48E5" w:rsidRPr="006B26F4">
                <w:rPr>
                  <w:rStyle w:val="a4"/>
                </w:rPr>
                <w:t>.</w:t>
              </w:r>
              <w:r w:rsidR="009D48E5" w:rsidRPr="006B26F4">
                <w:rPr>
                  <w:rStyle w:val="a4"/>
                  <w:lang w:val="en-US"/>
                </w:rPr>
                <w:t>ru</w:t>
              </w:r>
            </w:hyperlink>
            <w:r w:rsidR="009D48E5" w:rsidRPr="006B26F4">
              <w:t xml:space="preserve">  и сайт</w:t>
            </w:r>
            <w:r w:rsidR="009D48E5">
              <w:t>е</w:t>
            </w:r>
            <w:r w:rsidR="009D48E5" w:rsidRPr="006B26F4">
              <w:t xml:space="preserve"> МУП Тонкинского района «Тонкинские теплосети» </w:t>
            </w:r>
            <w:hyperlink r:id="rId22" w:history="1">
              <w:r w:rsidR="009D48E5" w:rsidRPr="006B26F4">
                <w:rPr>
                  <w:rStyle w:val="a4"/>
                  <w:lang w:val="en-US"/>
                </w:rPr>
                <w:t>http</w:t>
              </w:r>
              <w:r w:rsidR="009D48E5" w:rsidRPr="006B26F4">
                <w:rPr>
                  <w:rStyle w:val="a4"/>
                </w:rPr>
                <w:t>://</w:t>
              </w:r>
              <w:r w:rsidR="009D48E5" w:rsidRPr="006B26F4">
                <w:rPr>
                  <w:rStyle w:val="a4"/>
                  <w:lang w:val="en-US"/>
                </w:rPr>
                <w:t>www</w:t>
              </w:r>
              <w:r w:rsidR="009D48E5" w:rsidRPr="006B26F4">
                <w:rPr>
                  <w:rStyle w:val="a4"/>
                </w:rPr>
                <w:t>.</w:t>
              </w:r>
              <w:r w:rsidR="009D48E5" w:rsidRPr="006B26F4">
                <w:rPr>
                  <w:rStyle w:val="a4"/>
                  <w:lang w:val="en-US"/>
                </w:rPr>
                <w:t>tonkino</w:t>
              </w:r>
              <w:r w:rsidR="009D48E5" w:rsidRPr="006B26F4">
                <w:rPr>
                  <w:rStyle w:val="a4"/>
                </w:rPr>
                <w:t>.</w:t>
              </w:r>
              <w:r w:rsidR="009D48E5" w:rsidRPr="006B26F4">
                <w:rPr>
                  <w:rStyle w:val="a4"/>
                  <w:lang w:val="en-US"/>
                </w:rPr>
                <w:t>ru</w:t>
              </w:r>
              <w:r w:rsidR="009D48E5" w:rsidRPr="006B26F4">
                <w:rPr>
                  <w:rStyle w:val="a4"/>
                </w:rPr>
                <w:t>/</w:t>
              </w:r>
              <w:r w:rsidR="009D48E5" w:rsidRPr="006B26F4">
                <w:rPr>
                  <w:rStyle w:val="a4"/>
                  <w:lang w:val="en-US"/>
                </w:rPr>
                <w:t>zhkh</w:t>
              </w:r>
              <w:r w:rsidR="009D48E5" w:rsidRPr="006B26F4">
                <w:rPr>
                  <w:rStyle w:val="a4"/>
                </w:rPr>
                <w:t>/</w:t>
              </w:r>
            </w:hyperlink>
            <w:r w:rsidR="009D48E5">
              <w:t>.</w:t>
            </w:r>
          </w:p>
          <w:p w:rsidR="0088211E"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можно</w:t>
            </w:r>
          </w:p>
          <w:p w:rsidR="00C11E12" w:rsidRPr="003848B8" w:rsidRDefault="00D169E7" w:rsidP="00385BF2">
            <w:pPr>
              <w:pStyle w:val="a5"/>
              <w:spacing w:before="0" w:after="0" w:line="0" w:lineRule="atLeast"/>
            </w:pPr>
            <w:r w:rsidRPr="003848B8">
              <w:t xml:space="preserve">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CD2F98">
              <w:t>Береснев Илья Игоревич</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lastRenderedPageBreak/>
              <w:t>4.</w:t>
            </w:r>
          </w:p>
        </w:tc>
        <w:tc>
          <w:tcPr>
            <w:tcW w:w="2019"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804" w:type="dxa"/>
          </w:tcPr>
          <w:p w:rsidR="00D169E7" w:rsidRPr="003848B8" w:rsidRDefault="00F6195F" w:rsidP="00385BF2">
            <w:pPr>
              <w:pStyle w:val="a5"/>
              <w:spacing w:before="0" w:after="0" w:line="0" w:lineRule="atLeast"/>
            </w:pPr>
            <w:r w:rsidRPr="003848B8">
              <w:t xml:space="preserve">Сайт Российской Федерации </w:t>
            </w:r>
            <w:hyperlink r:id="rId23"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4"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tc>
          <w:tcPr>
            <w:tcW w:w="817" w:type="dxa"/>
          </w:tcPr>
          <w:p w:rsidR="00D169E7" w:rsidRPr="003848B8" w:rsidRDefault="00D169E7" w:rsidP="00385BF2">
            <w:pPr>
              <w:jc w:val="center"/>
              <w:rPr>
                <w:b/>
                <w:sz w:val="24"/>
                <w:szCs w:val="24"/>
              </w:rPr>
            </w:pPr>
            <w:r w:rsidRPr="003848B8">
              <w:rPr>
                <w:b/>
                <w:sz w:val="24"/>
                <w:szCs w:val="24"/>
              </w:rPr>
              <w:t>5.</w:t>
            </w:r>
          </w:p>
        </w:tc>
        <w:tc>
          <w:tcPr>
            <w:tcW w:w="2019" w:type="dxa"/>
          </w:tcPr>
          <w:p w:rsidR="00D169E7" w:rsidRPr="003848B8" w:rsidRDefault="00D169E7" w:rsidP="00385BF2">
            <w:pPr>
              <w:rPr>
                <w:b/>
                <w:sz w:val="24"/>
                <w:szCs w:val="24"/>
              </w:rPr>
            </w:pPr>
            <w:r w:rsidRPr="003848B8">
              <w:rPr>
                <w:b/>
                <w:sz w:val="24"/>
                <w:szCs w:val="24"/>
              </w:rPr>
              <w:t>Источник финансирования:</w:t>
            </w:r>
          </w:p>
        </w:tc>
        <w:tc>
          <w:tcPr>
            <w:tcW w:w="6804"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6.</w:t>
            </w:r>
          </w:p>
        </w:tc>
        <w:tc>
          <w:tcPr>
            <w:tcW w:w="2019"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804" w:type="dxa"/>
            <w:vAlign w:val="center"/>
          </w:tcPr>
          <w:p w:rsidR="00D169E7" w:rsidRPr="003848B8" w:rsidRDefault="00D169E7" w:rsidP="00940187">
            <w:pPr>
              <w:pStyle w:val="Standard"/>
              <w:tabs>
                <w:tab w:val="left" w:pos="1440"/>
              </w:tabs>
              <w:rPr>
                <w:rFonts w:ascii="Times New Roman" w:hAnsi="Times New Roman" w:cs="Times New Roman"/>
                <w:sz w:val="24"/>
              </w:rPr>
            </w:pPr>
            <w:r w:rsidRPr="003848B8">
              <w:rPr>
                <w:rFonts w:ascii="Times New Roman" w:hAnsi="Times New Roman" w:cs="Times New Roman"/>
                <w:sz w:val="24"/>
              </w:rPr>
              <w:t xml:space="preserve">Цена договора включает стоимость </w:t>
            </w:r>
            <w:r w:rsidR="00C11E12" w:rsidRPr="003848B8">
              <w:rPr>
                <w:rFonts w:ascii="Times New Roman" w:hAnsi="Times New Roman" w:cs="Times New Roman"/>
                <w:sz w:val="24"/>
              </w:rPr>
              <w:t xml:space="preserve">товара, </w:t>
            </w:r>
            <w:r w:rsidRPr="003848B8">
              <w:rPr>
                <w:rFonts w:ascii="Times New Roman" w:hAnsi="Times New Roman" w:cs="Times New Roman"/>
                <w:sz w:val="24"/>
              </w:rPr>
              <w:t>расходы по уплате налогов, сборов и других обязательных платежей</w:t>
            </w:r>
            <w:r w:rsidR="009448C3">
              <w:rPr>
                <w:rFonts w:ascii="Times New Roman" w:hAnsi="Times New Roman" w:cs="Times New Roman"/>
                <w:sz w:val="24"/>
              </w:rPr>
              <w:t>, доставки</w:t>
            </w:r>
            <w:r w:rsidR="008F6C8D" w:rsidRPr="003848B8">
              <w:rPr>
                <w:rFonts w:ascii="Times New Roman" w:hAnsi="Times New Roman" w:cs="Times New Roman"/>
                <w:sz w:val="24"/>
              </w:rPr>
              <w:t xml:space="preserve"> то</w:t>
            </w:r>
            <w:r w:rsidR="001C3AB6" w:rsidRPr="003848B8">
              <w:rPr>
                <w:rFonts w:ascii="Times New Roman" w:hAnsi="Times New Roman" w:cs="Times New Roman"/>
                <w:sz w:val="24"/>
              </w:rPr>
              <w:t xml:space="preserve">плива </w:t>
            </w:r>
            <w:r w:rsidR="008F6C8D" w:rsidRPr="003848B8">
              <w:rPr>
                <w:rFonts w:ascii="Times New Roman" w:hAnsi="Times New Roman" w:cs="Times New Roman"/>
                <w:sz w:val="24"/>
              </w:rPr>
              <w:t xml:space="preserve"> до</w:t>
            </w:r>
            <w:r w:rsidR="001C3AB6" w:rsidRPr="003848B8">
              <w:rPr>
                <w:rFonts w:ascii="Times New Roman" w:hAnsi="Times New Roman" w:cs="Times New Roman"/>
                <w:sz w:val="24"/>
              </w:rPr>
              <w:t xml:space="preserve"> котельных </w:t>
            </w:r>
            <w:r w:rsidR="008F6C8D" w:rsidRPr="003848B8">
              <w:rPr>
                <w:rFonts w:ascii="Times New Roman" w:hAnsi="Times New Roman" w:cs="Times New Roman"/>
                <w:sz w:val="24"/>
              </w:rPr>
              <w:t xml:space="preserve"> </w:t>
            </w:r>
            <w:r w:rsidR="00940187">
              <w:rPr>
                <w:rFonts w:ascii="Times New Roman" w:hAnsi="Times New Roman" w:cs="Times New Roman"/>
                <w:sz w:val="24"/>
              </w:rPr>
              <w:t xml:space="preserve">и дополнительных площадок </w:t>
            </w:r>
            <w:r w:rsidR="008F6C8D" w:rsidRPr="003848B8">
              <w:rPr>
                <w:rFonts w:ascii="Times New Roman" w:hAnsi="Times New Roman" w:cs="Times New Roman"/>
                <w:sz w:val="24"/>
              </w:rPr>
              <w:t>Заказчика</w:t>
            </w:r>
            <w:r w:rsidR="00940187">
              <w:rPr>
                <w:rFonts w:ascii="Times New Roman" w:hAnsi="Times New Roman" w:cs="Times New Roman"/>
                <w:sz w:val="24"/>
              </w:rPr>
              <w:t xml:space="preserve">. </w:t>
            </w:r>
          </w:p>
        </w:tc>
      </w:tr>
      <w:tr w:rsidR="00D169E7" w:rsidRPr="003848B8">
        <w:trPr>
          <w:trHeight w:val="700"/>
        </w:trPr>
        <w:tc>
          <w:tcPr>
            <w:tcW w:w="817" w:type="dxa"/>
          </w:tcPr>
          <w:p w:rsidR="00D169E7" w:rsidRPr="003848B8" w:rsidRDefault="00D169E7" w:rsidP="00385BF2">
            <w:pPr>
              <w:jc w:val="center"/>
              <w:rPr>
                <w:b/>
                <w:sz w:val="24"/>
                <w:szCs w:val="24"/>
              </w:rPr>
            </w:pPr>
            <w:r w:rsidRPr="003848B8">
              <w:rPr>
                <w:b/>
                <w:sz w:val="24"/>
                <w:szCs w:val="24"/>
              </w:rPr>
              <w:t>7.</w:t>
            </w:r>
          </w:p>
        </w:tc>
        <w:tc>
          <w:tcPr>
            <w:tcW w:w="2019" w:type="dxa"/>
          </w:tcPr>
          <w:p w:rsidR="00D169E7" w:rsidRPr="003848B8" w:rsidRDefault="00D169E7" w:rsidP="00385BF2">
            <w:pPr>
              <w:rPr>
                <w:b/>
                <w:sz w:val="24"/>
                <w:szCs w:val="24"/>
              </w:rPr>
            </w:pPr>
            <w:r w:rsidRPr="003848B8">
              <w:rPr>
                <w:b/>
                <w:sz w:val="24"/>
                <w:szCs w:val="24"/>
              </w:rPr>
              <w:t>Начальная (максимальная) цена договора</w:t>
            </w:r>
            <w:r w:rsidR="00310D65">
              <w:rPr>
                <w:b/>
                <w:sz w:val="24"/>
                <w:szCs w:val="24"/>
              </w:rPr>
              <w:t xml:space="preserve"> по лотам</w:t>
            </w:r>
            <w:r w:rsidRPr="003848B8">
              <w:rPr>
                <w:b/>
                <w:sz w:val="24"/>
                <w:szCs w:val="24"/>
              </w:rPr>
              <w:t xml:space="preserve">: </w:t>
            </w:r>
          </w:p>
        </w:tc>
        <w:tc>
          <w:tcPr>
            <w:tcW w:w="6804" w:type="dxa"/>
            <w:vAlign w:val="center"/>
          </w:tcPr>
          <w:p w:rsidR="00310D65" w:rsidRPr="00310D65" w:rsidRDefault="00EF0EFE" w:rsidP="00310D65">
            <w:pPr>
              <w:rPr>
                <w:sz w:val="24"/>
                <w:szCs w:val="24"/>
              </w:rPr>
            </w:pPr>
            <w:r>
              <w:rPr>
                <w:sz w:val="24"/>
                <w:szCs w:val="24"/>
              </w:rPr>
              <w:t>Лот №1</w:t>
            </w:r>
            <w:r w:rsidR="00310D65" w:rsidRPr="00310D65">
              <w:rPr>
                <w:sz w:val="24"/>
                <w:szCs w:val="24"/>
              </w:rPr>
              <w:t>: 2 650 000 (два миллиона шестьсот пятьдесят тысяч) рублей;</w:t>
            </w:r>
          </w:p>
          <w:p w:rsidR="00310D65" w:rsidRPr="00310D65" w:rsidRDefault="00EF0EFE" w:rsidP="00310D65">
            <w:pPr>
              <w:jc w:val="both"/>
              <w:rPr>
                <w:sz w:val="24"/>
                <w:szCs w:val="24"/>
              </w:rPr>
            </w:pPr>
            <w:r>
              <w:rPr>
                <w:sz w:val="24"/>
                <w:szCs w:val="24"/>
              </w:rPr>
              <w:t>Лот №2: 1 830 000 (один миллион восемьсот тридцать тысяч</w:t>
            </w:r>
            <w:r w:rsidR="00310D65" w:rsidRPr="00310D65">
              <w:rPr>
                <w:sz w:val="24"/>
                <w:szCs w:val="24"/>
              </w:rPr>
              <w:t xml:space="preserve">) </w:t>
            </w:r>
            <w:r>
              <w:rPr>
                <w:sz w:val="24"/>
                <w:szCs w:val="24"/>
              </w:rPr>
              <w:t xml:space="preserve"> </w:t>
            </w:r>
            <w:r w:rsidR="00310D65" w:rsidRPr="00310D65">
              <w:rPr>
                <w:sz w:val="24"/>
                <w:szCs w:val="24"/>
              </w:rPr>
              <w:t>рублей;</w:t>
            </w:r>
          </w:p>
          <w:p w:rsidR="00F6195F" w:rsidRPr="003848B8" w:rsidRDefault="00F6195F" w:rsidP="00DF1F13">
            <w:pPr>
              <w:rPr>
                <w:sz w:val="24"/>
                <w:szCs w:val="24"/>
              </w:rPr>
            </w:pPr>
            <w:r w:rsidRPr="003848B8">
              <w:rPr>
                <w:sz w:val="24"/>
                <w:szCs w:val="24"/>
              </w:rPr>
              <w:t>(Заказчи</w:t>
            </w:r>
            <w:r w:rsidRPr="00CF2840">
              <w:rPr>
                <w:sz w:val="24"/>
                <w:szCs w:val="24"/>
              </w:rPr>
              <w:t>к</w:t>
            </w:r>
            <w:r w:rsidR="00CF2840" w:rsidRPr="00CF2840">
              <w:rPr>
                <w:snapToGrid w:val="0"/>
                <w:color w:val="000000"/>
                <w:sz w:val="24"/>
                <w:szCs w:val="24"/>
              </w:rPr>
              <w:t xml:space="preserve"> </w:t>
            </w:r>
            <w:r w:rsidR="00CF2840" w:rsidRPr="00CF2840">
              <w:rPr>
                <w:sz w:val="24"/>
                <w:szCs w:val="24"/>
              </w:rPr>
              <w:t>применяет  упрощённую систему налогообложения</w:t>
            </w:r>
            <w:r w:rsidR="00D97D10" w:rsidRPr="003848B8">
              <w:rPr>
                <w:snapToGrid w:val="0"/>
                <w:color w:val="000000"/>
                <w:sz w:val="24"/>
                <w:szCs w:val="24"/>
              </w:rPr>
              <w:t>)</w:t>
            </w:r>
            <w:r w:rsidRPr="003848B8">
              <w:rPr>
                <w:sz w:val="24"/>
                <w:szCs w:val="24"/>
              </w:rPr>
              <w:t>.</w:t>
            </w:r>
          </w:p>
          <w:p w:rsidR="00BA3C38" w:rsidRPr="003848B8" w:rsidRDefault="00BA3C38" w:rsidP="00BA3C38">
            <w:pPr>
              <w:rPr>
                <w:sz w:val="24"/>
                <w:szCs w:val="24"/>
              </w:rPr>
            </w:pPr>
          </w:p>
        </w:tc>
      </w:tr>
      <w:tr w:rsidR="00D169E7" w:rsidRPr="003848B8" w:rsidTr="00D761AC">
        <w:trPr>
          <w:trHeight w:val="700"/>
        </w:trPr>
        <w:tc>
          <w:tcPr>
            <w:tcW w:w="817" w:type="dxa"/>
          </w:tcPr>
          <w:p w:rsidR="00D169E7" w:rsidRPr="003848B8" w:rsidRDefault="00D169E7" w:rsidP="00385BF2">
            <w:pPr>
              <w:snapToGrid w:val="0"/>
              <w:jc w:val="center"/>
              <w:rPr>
                <w:b/>
                <w:sz w:val="24"/>
                <w:szCs w:val="24"/>
              </w:rPr>
            </w:pPr>
            <w:r w:rsidRPr="003848B8">
              <w:rPr>
                <w:b/>
                <w:sz w:val="24"/>
                <w:szCs w:val="24"/>
              </w:rPr>
              <w:t>8.</w:t>
            </w:r>
          </w:p>
        </w:tc>
        <w:tc>
          <w:tcPr>
            <w:tcW w:w="2019"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804"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w:t>
            </w:r>
            <w:r w:rsidRPr="003848B8">
              <w:rPr>
                <w:b/>
                <w:sz w:val="24"/>
                <w:szCs w:val="24"/>
              </w:rPr>
              <w:lastRenderedPageBreak/>
              <w:t>расчетов с поставщиками: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lastRenderedPageBreak/>
              <w:t>Валютой договора является рубль РФ.</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применяется.</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увеличить количество поставляемого Товара при заключении договора: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изменить количество Товара, поставляемого по договору:</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и иные </w:t>
            </w:r>
            <w:r w:rsidRPr="003848B8">
              <w:rPr>
                <w:b/>
                <w:sz w:val="24"/>
                <w:szCs w:val="24"/>
              </w:rPr>
              <w:lastRenderedPageBreak/>
              <w:t>показатели, связанные с определением соответствия поставляемого Товара потребностям Заказчика: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lastRenderedPageBreak/>
              <w:t xml:space="preserve">В соответствии с требованиями договора и Приложением </w:t>
            </w:r>
            <w:r w:rsidR="00517039">
              <w:rPr>
                <w:sz w:val="24"/>
                <w:szCs w:val="24"/>
              </w:rPr>
              <w:t xml:space="preserve">          </w:t>
            </w:r>
            <w:r w:rsidRPr="003848B8">
              <w:rPr>
                <w:sz w:val="24"/>
                <w:szCs w:val="24"/>
              </w:rPr>
              <w:t>№</w:t>
            </w:r>
            <w:r w:rsidR="00517039">
              <w:rPr>
                <w:sz w:val="24"/>
                <w:szCs w:val="24"/>
              </w:rPr>
              <w:t xml:space="preserve"> </w:t>
            </w:r>
            <w:r w:rsidRPr="003848B8">
              <w:rPr>
                <w:sz w:val="24"/>
                <w:szCs w:val="24"/>
              </w:rPr>
              <w:t>1 к Информационной карте</w:t>
            </w:r>
            <w:r w:rsidR="00D761AC" w:rsidRPr="003848B8">
              <w:rPr>
                <w:sz w:val="24"/>
                <w:szCs w:val="24"/>
              </w:rPr>
              <w:t xml:space="preserve"> открытого конкурса</w:t>
            </w:r>
            <w:r w:rsidRPr="003848B8">
              <w:rPr>
                <w:sz w:val="24"/>
                <w:szCs w:val="24"/>
              </w:rPr>
              <w:t>.</w:t>
            </w:r>
          </w:p>
          <w:p w:rsidR="00BA3C38" w:rsidRPr="003848B8" w:rsidRDefault="00D169E7" w:rsidP="00D169E7">
            <w:pPr>
              <w:snapToGrid w:val="0"/>
              <w:rPr>
                <w:sz w:val="24"/>
                <w:szCs w:val="24"/>
              </w:rPr>
            </w:pPr>
            <w:r w:rsidRPr="003848B8">
              <w:rPr>
                <w:sz w:val="24"/>
                <w:szCs w:val="24"/>
              </w:rPr>
              <w:t>К</w:t>
            </w:r>
            <w:r w:rsidR="00BA3C38" w:rsidRPr="003848B8">
              <w:rPr>
                <w:sz w:val="24"/>
                <w:szCs w:val="24"/>
              </w:rPr>
              <w:t>оличество поставляемого товара:</w:t>
            </w:r>
          </w:p>
          <w:p w:rsidR="00BA3C38" w:rsidRPr="003848B8" w:rsidRDefault="008F6C8D" w:rsidP="00D169E7">
            <w:pPr>
              <w:snapToGrid w:val="0"/>
              <w:rPr>
                <w:sz w:val="24"/>
                <w:szCs w:val="24"/>
              </w:rPr>
            </w:pPr>
            <w:r w:rsidRPr="003848B8">
              <w:rPr>
                <w:sz w:val="24"/>
                <w:szCs w:val="24"/>
              </w:rPr>
              <w:t>Дрова- 6 метров</w:t>
            </w:r>
            <w:r w:rsidR="00F6195F" w:rsidRPr="003848B8">
              <w:rPr>
                <w:sz w:val="24"/>
                <w:szCs w:val="24"/>
              </w:rPr>
              <w:t xml:space="preserve">-  </w:t>
            </w:r>
            <w:r w:rsidR="00DF1F13">
              <w:rPr>
                <w:sz w:val="24"/>
                <w:szCs w:val="24"/>
              </w:rPr>
              <w:t xml:space="preserve"> 5</w:t>
            </w:r>
            <w:r w:rsidR="00792836">
              <w:rPr>
                <w:sz w:val="24"/>
                <w:szCs w:val="24"/>
              </w:rPr>
              <w:t xml:space="preserve"> </w:t>
            </w:r>
            <w:r w:rsidRPr="003848B8">
              <w:rPr>
                <w:sz w:val="24"/>
                <w:szCs w:val="24"/>
              </w:rPr>
              <w:t xml:space="preserve">000 </w:t>
            </w:r>
            <w:r w:rsidR="00F6195F" w:rsidRPr="003848B8">
              <w:rPr>
                <w:sz w:val="24"/>
                <w:szCs w:val="24"/>
              </w:rPr>
              <w:t>м. куб.</w:t>
            </w:r>
          </w:p>
          <w:p w:rsidR="008F6C8D" w:rsidRDefault="00940187" w:rsidP="00D169E7">
            <w:pPr>
              <w:snapToGrid w:val="0"/>
              <w:rPr>
                <w:sz w:val="24"/>
                <w:szCs w:val="24"/>
              </w:rPr>
            </w:pPr>
            <w:r>
              <w:rPr>
                <w:sz w:val="24"/>
                <w:szCs w:val="24"/>
              </w:rPr>
              <w:t>Щепа</w:t>
            </w:r>
            <w:r w:rsidR="00517039">
              <w:rPr>
                <w:sz w:val="24"/>
                <w:szCs w:val="24"/>
              </w:rPr>
              <w:t xml:space="preserve"> топливная- </w:t>
            </w:r>
            <w:r w:rsidR="00EF0EFE">
              <w:rPr>
                <w:sz w:val="24"/>
                <w:szCs w:val="24"/>
              </w:rPr>
              <w:t>3 000</w:t>
            </w:r>
            <w:r w:rsidR="00CF2840">
              <w:rPr>
                <w:sz w:val="24"/>
                <w:szCs w:val="24"/>
              </w:rPr>
              <w:t xml:space="preserve"> </w:t>
            </w:r>
            <w:r w:rsidR="008F6C8D" w:rsidRPr="003848B8">
              <w:rPr>
                <w:sz w:val="24"/>
                <w:szCs w:val="24"/>
              </w:rPr>
              <w:t>м.куб.</w:t>
            </w:r>
          </w:p>
          <w:p w:rsidR="001C3AB6" w:rsidRPr="003848B8" w:rsidRDefault="00D169E7" w:rsidP="00E22B1C">
            <w:pPr>
              <w:rPr>
                <w:sz w:val="24"/>
                <w:szCs w:val="24"/>
              </w:rPr>
            </w:pPr>
            <w:r w:rsidRPr="003848B8">
              <w:rPr>
                <w:sz w:val="24"/>
                <w:szCs w:val="24"/>
              </w:rPr>
              <w:t>Качество поставляемого то</w:t>
            </w:r>
            <w:r w:rsidR="001C3AB6" w:rsidRPr="003848B8">
              <w:rPr>
                <w:sz w:val="24"/>
                <w:szCs w:val="24"/>
              </w:rPr>
              <w:t xml:space="preserve">плива </w:t>
            </w:r>
            <w:r w:rsidRPr="003848B8">
              <w:rPr>
                <w:sz w:val="24"/>
                <w:szCs w:val="24"/>
              </w:rPr>
              <w:t>должно со</w:t>
            </w:r>
            <w:r w:rsidR="002E0EB0" w:rsidRPr="003848B8">
              <w:rPr>
                <w:sz w:val="24"/>
                <w:szCs w:val="24"/>
              </w:rPr>
              <w:t>ответствовать требованиям</w:t>
            </w:r>
            <w:r w:rsidR="008A65FE" w:rsidRPr="003848B8">
              <w:rPr>
                <w:sz w:val="24"/>
                <w:szCs w:val="24"/>
              </w:rPr>
              <w:t>:</w:t>
            </w:r>
            <w:r w:rsidR="00E84C06" w:rsidRPr="003848B8">
              <w:rPr>
                <w:sz w:val="24"/>
                <w:szCs w:val="24"/>
              </w:rPr>
              <w:t xml:space="preserve"> </w:t>
            </w:r>
          </w:p>
          <w:p w:rsidR="001C3AB6" w:rsidRPr="003848B8" w:rsidRDefault="00EF0EFE" w:rsidP="001C3AB6">
            <w:pPr>
              <w:rPr>
                <w:sz w:val="24"/>
                <w:szCs w:val="24"/>
              </w:rPr>
            </w:pPr>
            <w:r>
              <w:rPr>
                <w:sz w:val="24"/>
                <w:szCs w:val="24"/>
              </w:rPr>
              <w:t xml:space="preserve"> Лот №1</w:t>
            </w:r>
            <w:r w:rsidR="00310D65">
              <w:rPr>
                <w:sz w:val="24"/>
                <w:szCs w:val="24"/>
              </w:rPr>
              <w:t>:</w:t>
            </w:r>
            <w:r w:rsidR="001C3AB6" w:rsidRPr="003848B8">
              <w:rPr>
                <w:sz w:val="24"/>
                <w:szCs w:val="24"/>
              </w:rPr>
              <w:t xml:space="preserve">    Дрова- 6 метров, диаметр-до 40 см.,</w:t>
            </w:r>
          </w:p>
          <w:p w:rsidR="001C3AB6" w:rsidRPr="003848B8" w:rsidRDefault="001C3AB6" w:rsidP="001C3AB6">
            <w:pPr>
              <w:pStyle w:val="af7"/>
              <w:rPr>
                <w:sz w:val="24"/>
                <w:szCs w:val="24"/>
              </w:rPr>
            </w:pPr>
            <w:r w:rsidRPr="003848B8">
              <w:rPr>
                <w:sz w:val="24"/>
                <w:szCs w:val="24"/>
              </w:rP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p w:rsidR="00D169E7" w:rsidRDefault="00EF0EFE" w:rsidP="00310D65">
            <w:pPr>
              <w:rPr>
                <w:sz w:val="24"/>
                <w:szCs w:val="24"/>
              </w:rPr>
            </w:pPr>
            <w:r>
              <w:rPr>
                <w:sz w:val="24"/>
                <w:szCs w:val="24"/>
              </w:rPr>
              <w:t>Лот №2</w:t>
            </w:r>
            <w:r w:rsidR="00310D65">
              <w:rPr>
                <w:sz w:val="24"/>
                <w:szCs w:val="24"/>
              </w:rPr>
              <w:t>:</w:t>
            </w:r>
            <w:r w:rsidR="001C3AB6" w:rsidRPr="003848B8">
              <w:rPr>
                <w:sz w:val="24"/>
                <w:szCs w:val="24"/>
              </w:rPr>
              <w:t>Щ</w:t>
            </w:r>
            <w:r w:rsidR="00E22B1C" w:rsidRPr="003848B8">
              <w:rPr>
                <w:sz w:val="24"/>
                <w:szCs w:val="24"/>
              </w:rPr>
              <w:t>епа топливна</w:t>
            </w:r>
            <w:r w:rsidR="00210466" w:rsidRPr="003848B8">
              <w:rPr>
                <w:sz w:val="24"/>
                <w:szCs w:val="24"/>
              </w:rPr>
              <w:t>я -</w:t>
            </w:r>
            <w:r w:rsidR="00E22B1C" w:rsidRPr="003848B8">
              <w:rPr>
                <w:sz w:val="24"/>
                <w:szCs w:val="24"/>
              </w:rPr>
              <w:t xml:space="preserve"> размер фракции до 50 мм.,</w:t>
            </w:r>
            <w:r w:rsidR="001C3AB6" w:rsidRPr="003848B8">
              <w:rPr>
                <w:sz w:val="24"/>
                <w:szCs w:val="24"/>
              </w:rPr>
              <w:t xml:space="preserve"> </w:t>
            </w:r>
            <w:r w:rsidR="00E22B1C" w:rsidRPr="003848B8">
              <w:rPr>
                <w:sz w:val="24"/>
                <w:szCs w:val="24"/>
              </w:rPr>
              <w:t>порода смешенная, влажность до  40%</w:t>
            </w:r>
            <w:r w:rsidR="001C3AB6" w:rsidRPr="003848B8">
              <w:rPr>
                <w:sz w:val="24"/>
                <w:szCs w:val="24"/>
              </w:rPr>
              <w:t>.</w:t>
            </w:r>
          </w:p>
          <w:p w:rsidR="009A0DCE" w:rsidRDefault="009A0DCE" w:rsidP="00940187">
            <w:pPr>
              <w:ind w:left="742" w:hanging="742"/>
              <w:rPr>
                <w:sz w:val="24"/>
                <w:szCs w:val="24"/>
              </w:rPr>
            </w:pPr>
            <w:r>
              <w:rPr>
                <w:sz w:val="24"/>
                <w:szCs w:val="24"/>
              </w:rPr>
              <w:lastRenderedPageBreak/>
              <w:t xml:space="preserve">   </w:t>
            </w:r>
          </w:p>
          <w:p w:rsidR="009A0DCE" w:rsidRPr="00404B77" w:rsidRDefault="009A0DCE" w:rsidP="00940187">
            <w:pPr>
              <w:ind w:left="742" w:hanging="742"/>
              <w:rPr>
                <w:sz w:val="24"/>
                <w:szCs w:val="24"/>
              </w:rPr>
            </w:pP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Изображение Товара в трехмерном измерении. </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r w:rsidRPr="003848B8">
              <w:rPr>
                <w:b/>
                <w:sz w:val="24"/>
                <w:szCs w:val="24"/>
              </w:rPr>
              <w:t>Место, дата начала и окончания, порядок и график осмотра образца или макета Товара:</w:t>
            </w: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не содержит требования о соответствии поставляемого</w:t>
            </w:r>
            <w:r w:rsidR="00210466" w:rsidRPr="003848B8">
              <w:rPr>
                <w:sz w:val="24"/>
                <w:szCs w:val="24"/>
              </w:rPr>
              <w:t xml:space="preserve"> топлива </w:t>
            </w:r>
            <w:r w:rsidRPr="003848B8">
              <w:rPr>
                <w:sz w:val="24"/>
                <w:szCs w:val="24"/>
              </w:rPr>
              <w:t xml:space="preserve"> изображению, на поставку которого размещается заказ</w:t>
            </w:r>
          </w:p>
          <w:p w:rsidR="00D169E7" w:rsidRPr="003848B8" w:rsidRDefault="00D169E7" w:rsidP="00D169E7">
            <w:pPr>
              <w:snapToGrid w:val="0"/>
              <w:rPr>
                <w:sz w:val="24"/>
                <w:szCs w:val="24"/>
              </w:rPr>
            </w:pPr>
          </w:p>
          <w:p w:rsidR="00D169E7" w:rsidRPr="003848B8" w:rsidRDefault="00D169E7" w:rsidP="00037CC8">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 xml:space="preserve">не содержит требования о соответствии поставляемого </w:t>
            </w:r>
            <w:r w:rsidR="00037CC8" w:rsidRPr="003848B8">
              <w:rPr>
                <w:sz w:val="24"/>
                <w:szCs w:val="24"/>
              </w:rPr>
              <w:t xml:space="preserve"> топлива </w:t>
            </w:r>
            <w:r w:rsidRPr="003848B8">
              <w:rPr>
                <w:sz w:val="24"/>
                <w:szCs w:val="24"/>
              </w:rPr>
              <w:t xml:space="preserve"> образцу или макету</w:t>
            </w:r>
            <w:r w:rsidR="00037CC8" w:rsidRPr="003848B8">
              <w:rPr>
                <w:sz w:val="24"/>
                <w:szCs w:val="24"/>
              </w:rPr>
              <w:t xml:space="preserve"> топлива</w:t>
            </w:r>
            <w:r w:rsidRPr="003848B8">
              <w:rPr>
                <w:sz w:val="24"/>
                <w:szCs w:val="24"/>
              </w:rPr>
              <w:t>, на поставку которого размещается заказ</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17.</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запасных частей к технике, к оборудованию  с   указанием начальной (максимальной) цены каждой такой запасной части к технике, к оборудованию:</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18.</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документов, подтверждающих соответствие товара требованиям,  установленным  в  соответствии  с  Законодательством РФ:</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0E52CD" w:rsidP="00940187">
            <w:pPr>
              <w:snapToGrid w:val="0"/>
              <w:jc w:val="center"/>
              <w:rPr>
                <w:sz w:val="24"/>
                <w:szCs w:val="24"/>
              </w:rPr>
            </w:pPr>
            <w:r w:rsidRPr="003848B8">
              <w:rPr>
                <w:sz w:val="24"/>
                <w:szCs w:val="24"/>
              </w:rPr>
              <w:t xml:space="preserve">Участник обязан иметь на всю поставляемую продукцию </w:t>
            </w:r>
            <w:r w:rsidR="00575A13" w:rsidRPr="003848B8">
              <w:rPr>
                <w:rFonts w:eastAsia="Arial"/>
                <w:sz w:val="24"/>
                <w:szCs w:val="24"/>
                <w:lang w:eastAsia="ar-SA"/>
              </w:rPr>
              <w:t>накладные</w:t>
            </w:r>
            <w:r w:rsidR="00FE4165" w:rsidRPr="003848B8">
              <w:rPr>
                <w:rFonts w:eastAsia="Arial"/>
                <w:sz w:val="24"/>
                <w:szCs w:val="24"/>
                <w:lang w:eastAsia="ar-SA"/>
              </w:rPr>
              <w:t xml:space="preserve"> и счета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сроку  и  (или)  объему  предоставления   гарантий качества товара, к  обслуживанию товара, к расходам на эксплуатацию товара: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8A65FE" w:rsidP="00D761AC">
            <w:pPr>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Место, сроки (периоды) и условия поставки товара:</w:t>
            </w:r>
          </w:p>
        </w:tc>
        <w:tc>
          <w:tcPr>
            <w:tcW w:w="6804" w:type="dxa"/>
            <w:tcBorders>
              <w:top w:val="single" w:sz="4" w:space="0" w:color="auto"/>
              <w:left w:val="single" w:sz="4" w:space="0" w:color="auto"/>
              <w:bottom w:val="single" w:sz="4" w:space="0" w:color="auto"/>
              <w:right w:val="single" w:sz="4" w:space="0" w:color="auto"/>
            </w:tcBorders>
          </w:tcPr>
          <w:p w:rsidR="00D169E7" w:rsidRDefault="00B430E1" w:rsidP="0088211E">
            <w:pPr>
              <w:jc w:val="both"/>
              <w:rPr>
                <w:sz w:val="24"/>
                <w:szCs w:val="24"/>
              </w:rPr>
            </w:pPr>
            <w:r w:rsidRPr="003848B8">
              <w:rPr>
                <w:sz w:val="24"/>
                <w:szCs w:val="24"/>
              </w:rPr>
              <w:t>Срок поставки</w:t>
            </w:r>
            <w:r w:rsidR="00037CC8" w:rsidRPr="003848B8">
              <w:rPr>
                <w:sz w:val="24"/>
                <w:szCs w:val="24"/>
              </w:rPr>
              <w:t xml:space="preserve">: </w:t>
            </w:r>
            <w:r w:rsidR="00EF0EFE">
              <w:rPr>
                <w:sz w:val="24"/>
                <w:szCs w:val="24"/>
              </w:rPr>
              <w:t>дрова 6 м.- до 31 августа</w:t>
            </w:r>
            <w:r w:rsidR="00DF1F13" w:rsidRPr="00DF1F13">
              <w:rPr>
                <w:sz w:val="24"/>
                <w:szCs w:val="24"/>
              </w:rPr>
              <w:t xml:space="preserve"> </w:t>
            </w:r>
            <w:r w:rsidR="002D5292">
              <w:rPr>
                <w:sz w:val="24"/>
                <w:szCs w:val="24"/>
              </w:rPr>
              <w:t>2017</w:t>
            </w:r>
            <w:r w:rsidR="00EF0EFE">
              <w:rPr>
                <w:sz w:val="24"/>
                <w:szCs w:val="24"/>
              </w:rPr>
              <w:t xml:space="preserve"> года;</w:t>
            </w:r>
          </w:p>
          <w:p w:rsidR="00EF0EFE" w:rsidRPr="0088211E" w:rsidRDefault="00EF0EFE" w:rsidP="0088211E">
            <w:pPr>
              <w:jc w:val="both"/>
            </w:pPr>
            <w:r>
              <w:rPr>
                <w:sz w:val="24"/>
                <w:szCs w:val="24"/>
              </w:rPr>
              <w:t>Щепа топливная - до 31 июля 2017 года.</w:t>
            </w:r>
          </w:p>
          <w:p w:rsidR="00D761AC" w:rsidRPr="003848B8" w:rsidRDefault="00D169E7" w:rsidP="00D761AC">
            <w:pPr>
              <w:snapToGrid w:val="0"/>
              <w:rPr>
                <w:sz w:val="24"/>
                <w:szCs w:val="24"/>
              </w:rPr>
            </w:pPr>
            <w:r w:rsidRPr="003848B8">
              <w:rPr>
                <w:sz w:val="24"/>
                <w:szCs w:val="24"/>
              </w:rPr>
              <w:t>Условия поставки:</w:t>
            </w:r>
            <w:r w:rsidR="00640CED">
              <w:rPr>
                <w:sz w:val="24"/>
                <w:szCs w:val="24"/>
              </w:rPr>
              <w:t xml:space="preserve"> п</w:t>
            </w:r>
            <w:r w:rsidR="00D761AC" w:rsidRPr="003848B8">
              <w:rPr>
                <w:sz w:val="24"/>
                <w:szCs w:val="24"/>
              </w:rPr>
              <w:t xml:space="preserve">огрузка, разгрузка, доставка до </w:t>
            </w:r>
            <w:r w:rsidR="00E84C06" w:rsidRPr="003848B8">
              <w:rPr>
                <w:sz w:val="24"/>
                <w:szCs w:val="24"/>
              </w:rPr>
              <w:t xml:space="preserve">котельных </w:t>
            </w:r>
            <w:r w:rsidR="00F745FA">
              <w:rPr>
                <w:sz w:val="24"/>
                <w:szCs w:val="24"/>
              </w:rPr>
              <w:t xml:space="preserve">и дополнительных площадок </w:t>
            </w:r>
            <w:r w:rsidR="009A0DCE">
              <w:rPr>
                <w:sz w:val="24"/>
                <w:szCs w:val="24"/>
              </w:rPr>
              <w:t>З</w:t>
            </w:r>
            <w:r w:rsidR="00183B31">
              <w:rPr>
                <w:sz w:val="24"/>
                <w:szCs w:val="24"/>
              </w:rPr>
              <w:t xml:space="preserve">аказчика </w:t>
            </w:r>
            <w:r w:rsidR="00D761AC" w:rsidRPr="00F745FA">
              <w:rPr>
                <w:sz w:val="24"/>
                <w:szCs w:val="24"/>
              </w:rPr>
              <w:t>производитс</w:t>
            </w:r>
            <w:r w:rsidR="004009EB" w:rsidRPr="00F745FA">
              <w:rPr>
                <w:sz w:val="24"/>
                <w:szCs w:val="24"/>
              </w:rPr>
              <w:t>я</w:t>
            </w:r>
            <w:r w:rsidR="004009EB" w:rsidRPr="003848B8">
              <w:rPr>
                <w:sz w:val="24"/>
                <w:szCs w:val="24"/>
              </w:rPr>
              <w:t xml:space="preserve"> силами и средствами</w:t>
            </w:r>
            <w:r w:rsidR="009A0DCE">
              <w:rPr>
                <w:sz w:val="24"/>
                <w:szCs w:val="24"/>
              </w:rPr>
              <w:t xml:space="preserve"> П</w:t>
            </w:r>
            <w:r w:rsidR="00E84C06" w:rsidRPr="003848B8">
              <w:rPr>
                <w:sz w:val="24"/>
                <w:szCs w:val="24"/>
              </w:rPr>
              <w:t>оставщика</w:t>
            </w:r>
            <w:r w:rsidR="004009EB" w:rsidRPr="003848B8">
              <w:rPr>
                <w:sz w:val="24"/>
                <w:szCs w:val="24"/>
              </w:rPr>
              <w:t>,</w:t>
            </w:r>
          </w:p>
          <w:p w:rsidR="00D169E7" w:rsidRPr="003848B8" w:rsidRDefault="003305CF" w:rsidP="00E84C06">
            <w:pPr>
              <w:snapToGrid w:val="0"/>
              <w:rPr>
                <w:sz w:val="24"/>
                <w:szCs w:val="24"/>
              </w:rPr>
            </w:pPr>
            <w:r w:rsidRPr="003848B8">
              <w:rPr>
                <w:sz w:val="24"/>
                <w:szCs w:val="24"/>
              </w:rPr>
              <w:lastRenderedPageBreak/>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21.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Pr="003848B8">
              <w:rPr>
                <w:b/>
                <w:sz w:val="24"/>
                <w:szCs w:val="24"/>
              </w:rPr>
              <w:t>сроки оплаты товара:</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Форма оплаты товара: </w:t>
            </w:r>
            <w:r w:rsidR="00640CED">
              <w:rPr>
                <w:sz w:val="24"/>
                <w:szCs w:val="24"/>
              </w:rPr>
              <w:t>б</w:t>
            </w:r>
            <w:r w:rsidR="00FE4165" w:rsidRPr="003848B8">
              <w:rPr>
                <w:sz w:val="24"/>
                <w:szCs w:val="24"/>
              </w:rPr>
              <w:t>езналичный расчет в рублях РФ.</w:t>
            </w:r>
          </w:p>
          <w:p w:rsidR="00EF0EFE" w:rsidRDefault="00D169E7" w:rsidP="00EF0EFE">
            <w:pPr>
              <w:jc w:val="both"/>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FE4165" w:rsidRPr="003848B8">
              <w:rPr>
                <w:sz w:val="24"/>
                <w:szCs w:val="24"/>
              </w:rPr>
              <w:t>момента получения счетов</w:t>
            </w:r>
            <w:r w:rsidR="00EF0EFE">
              <w:rPr>
                <w:sz w:val="24"/>
                <w:szCs w:val="24"/>
              </w:rPr>
              <w:t>:</w:t>
            </w:r>
            <w:r w:rsidR="00940187">
              <w:rPr>
                <w:sz w:val="24"/>
                <w:szCs w:val="24"/>
              </w:rPr>
              <w:t xml:space="preserve"> </w:t>
            </w:r>
            <w:r w:rsidR="00FE4165" w:rsidRPr="003848B8">
              <w:rPr>
                <w:sz w:val="24"/>
                <w:szCs w:val="24"/>
              </w:rPr>
              <w:t xml:space="preserve"> </w:t>
            </w:r>
            <w:r w:rsidR="00EF0EFE">
              <w:rPr>
                <w:sz w:val="24"/>
                <w:szCs w:val="24"/>
              </w:rPr>
              <w:t>дрова 6 м.- до 15 сентября</w:t>
            </w:r>
            <w:r w:rsidR="00EF0EFE" w:rsidRPr="00DF1F13">
              <w:rPr>
                <w:sz w:val="24"/>
                <w:szCs w:val="24"/>
              </w:rPr>
              <w:t xml:space="preserve"> </w:t>
            </w:r>
            <w:r w:rsidR="00EF0EFE">
              <w:rPr>
                <w:sz w:val="24"/>
                <w:szCs w:val="24"/>
              </w:rPr>
              <w:t>2017 года;</w:t>
            </w:r>
          </w:p>
          <w:p w:rsidR="00EF0EFE" w:rsidRPr="0088211E" w:rsidRDefault="00EF0EFE" w:rsidP="00EF0EFE">
            <w:pPr>
              <w:jc w:val="both"/>
            </w:pPr>
            <w:r>
              <w:rPr>
                <w:sz w:val="24"/>
                <w:szCs w:val="24"/>
              </w:rPr>
              <w:t>Щепа топливная – до 15 августа 2017 года.</w:t>
            </w:r>
          </w:p>
          <w:p w:rsidR="00D169E7" w:rsidRPr="003848B8" w:rsidRDefault="00D169E7" w:rsidP="00EF0EFE">
            <w:pPr>
              <w:snapToGrid w:val="0"/>
              <w:rPr>
                <w:sz w:val="24"/>
                <w:szCs w:val="24"/>
              </w:rPr>
            </w:pP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оказание услуг, являющихся предметом торгов;</w:t>
            </w:r>
          </w:p>
          <w:p w:rsidR="00D169E7" w:rsidRPr="003848B8" w:rsidRDefault="00D169E7" w:rsidP="00D169E7">
            <w:pPr>
              <w:snapToGrid w:val="0"/>
              <w:rPr>
                <w:sz w:val="24"/>
                <w:szCs w:val="24"/>
              </w:rPr>
            </w:pPr>
            <w:r w:rsidRPr="003848B8">
              <w:rPr>
                <w:sz w:val="24"/>
                <w:szCs w:val="24"/>
              </w:rPr>
              <w:t>2) непроведение ликвидации участника осуществления закупки — юридического лица и отсутствие решения 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3848B8" w:rsidRDefault="00D169E7" w:rsidP="009A0DCE">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w:t>
            </w:r>
            <w:r w:rsidR="008A65FE" w:rsidRPr="009A0DCE">
              <w:rPr>
                <w:sz w:val="24"/>
                <w:szCs w:val="24"/>
              </w:rPr>
              <w:t xml:space="preserve"> с</w:t>
            </w:r>
            <w:r w:rsidR="00037CC8" w:rsidRPr="009A0DCE">
              <w:rPr>
                <w:bCs/>
                <w:sz w:val="24"/>
                <w:szCs w:val="24"/>
              </w:rPr>
              <w:t xml:space="preserve">  </w:t>
            </w:r>
            <w:r w:rsidR="00DF1F13" w:rsidRPr="006B26F4">
              <w:rPr>
                <w:bCs/>
              </w:rPr>
              <w:t xml:space="preserve"> </w:t>
            </w:r>
            <w:r w:rsidR="00DF1F13" w:rsidRPr="00DF1F13">
              <w:rPr>
                <w:bCs/>
                <w:sz w:val="24"/>
                <w:szCs w:val="24"/>
              </w:rPr>
              <w:t xml:space="preserve">10.00 ч. </w:t>
            </w:r>
            <w:r w:rsidR="00DF1F13" w:rsidRPr="00DF1F13">
              <w:rPr>
                <w:sz w:val="24"/>
                <w:szCs w:val="24"/>
              </w:rPr>
              <w:t xml:space="preserve">по московскому времени  </w:t>
            </w:r>
            <w:r w:rsidR="00EF0EFE">
              <w:rPr>
                <w:bCs/>
                <w:sz w:val="24"/>
                <w:szCs w:val="24"/>
              </w:rPr>
              <w:t>26</w:t>
            </w:r>
            <w:r w:rsidR="00310D65">
              <w:rPr>
                <w:bCs/>
                <w:sz w:val="24"/>
                <w:szCs w:val="24"/>
              </w:rPr>
              <w:t>.05</w:t>
            </w:r>
            <w:r w:rsidR="002D5292">
              <w:rPr>
                <w:bCs/>
                <w:sz w:val="24"/>
                <w:szCs w:val="24"/>
              </w:rPr>
              <w:t>.2016</w:t>
            </w:r>
            <w:r w:rsidR="00DF1F13" w:rsidRPr="00DF1F13">
              <w:rPr>
                <w:bCs/>
                <w:sz w:val="24"/>
                <w:szCs w:val="24"/>
              </w:rPr>
              <w:t xml:space="preserve"> г. до 10.00 ч.  </w:t>
            </w:r>
            <w:r w:rsidR="00DF1F13" w:rsidRPr="00DF1F13">
              <w:rPr>
                <w:sz w:val="24"/>
                <w:szCs w:val="24"/>
              </w:rPr>
              <w:t xml:space="preserve">по московскому времени  </w:t>
            </w:r>
            <w:r w:rsidR="00EF0EFE">
              <w:rPr>
                <w:bCs/>
                <w:sz w:val="24"/>
                <w:szCs w:val="24"/>
              </w:rPr>
              <w:t>16</w:t>
            </w:r>
            <w:r w:rsidR="00310D65">
              <w:rPr>
                <w:bCs/>
                <w:sz w:val="24"/>
                <w:szCs w:val="24"/>
              </w:rPr>
              <w:t>.06</w:t>
            </w:r>
            <w:r w:rsidR="002D5292">
              <w:rPr>
                <w:bCs/>
                <w:sz w:val="24"/>
                <w:szCs w:val="24"/>
              </w:rPr>
              <w:t>.2016</w:t>
            </w:r>
            <w:r w:rsidR="00DF1F13" w:rsidRPr="00DF1F13">
              <w:rPr>
                <w:bCs/>
                <w:sz w:val="24"/>
                <w:szCs w:val="24"/>
              </w:rPr>
              <w:t xml:space="preserve"> г.</w:t>
            </w:r>
            <w:r w:rsidR="00DF1F13" w:rsidRPr="006B26F4">
              <w:rPr>
                <w:bCs/>
              </w:rPr>
              <w:t xml:space="preserve"> </w:t>
            </w:r>
          </w:p>
          <w:p w:rsidR="00D169E7" w:rsidRPr="003848B8" w:rsidRDefault="008A65FE" w:rsidP="00FA0BFB">
            <w:pPr>
              <w:snapToGrid w:val="0"/>
              <w:rPr>
                <w:sz w:val="24"/>
                <w:szCs w:val="24"/>
              </w:rPr>
            </w:pPr>
            <w:r w:rsidRPr="003848B8">
              <w:rPr>
                <w:bCs/>
                <w:sz w:val="24"/>
                <w:szCs w:val="24"/>
              </w:rPr>
              <w:t>по рабочим дням</w:t>
            </w:r>
            <w:r w:rsidRPr="003848B8">
              <w:rPr>
                <w:sz w:val="24"/>
                <w:szCs w:val="24"/>
              </w:rPr>
              <w:t xml:space="preserve">  </w:t>
            </w:r>
            <w:r w:rsidR="00D169E7" w:rsidRPr="003848B8">
              <w:rPr>
                <w:sz w:val="24"/>
                <w:szCs w:val="24"/>
              </w:rPr>
              <w:t>по адресу</w:t>
            </w:r>
            <w:r w:rsidR="004009EB" w:rsidRPr="003848B8">
              <w:rPr>
                <w:sz w:val="24"/>
                <w:szCs w:val="24"/>
              </w:rPr>
              <w:t xml:space="preserve">: </w:t>
            </w:r>
            <w:r w:rsidRPr="003848B8">
              <w:rPr>
                <w:sz w:val="24"/>
                <w:szCs w:val="24"/>
              </w:rPr>
              <w:t>Российская Федерация,</w:t>
            </w:r>
            <w:r w:rsidRPr="003848B8">
              <w:rPr>
                <w:b/>
                <w:sz w:val="24"/>
                <w:szCs w:val="24"/>
              </w:rPr>
              <w:t xml:space="preserve"> </w:t>
            </w:r>
            <w:r w:rsidRPr="003848B8">
              <w:rPr>
                <w:sz w:val="24"/>
                <w:szCs w:val="24"/>
              </w:rPr>
              <w:t>606970, Нижегородская область, Тонкинский район, р.п. Тонкино, ул. Победы, дом 10 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 xml:space="preserve">Документация, входящая в Заявку на участие в конкурсе. Порядок </w:t>
            </w:r>
            <w:r w:rsidRPr="003848B8">
              <w:rPr>
                <w:b/>
                <w:sz w:val="24"/>
                <w:szCs w:val="24"/>
              </w:rPr>
              <w:lastRenderedPageBreak/>
              <w:t>подачи заявок</w:t>
            </w:r>
          </w:p>
        </w:tc>
        <w:tc>
          <w:tcPr>
            <w:tcW w:w="6804"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lastRenderedPageBreak/>
              <w:t xml:space="preserve">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w:t>
            </w:r>
            <w:r w:rsidRPr="003848B8">
              <w:lastRenderedPageBreak/>
              <w:t>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t>-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w:t>
            </w:r>
            <w:r w:rsidRPr="003848B8">
              <w:lastRenderedPageBreak/>
              <w:t>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0F238F">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27</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28</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9A0DCE" w:rsidRDefault="00EF0EFE" w:rsidP="009A0DCE">
            <w:pPr>
              <w:ind w:left="3540" w:hanging="3540"/>
              <w:jc w:val="both"/>
              <w:rPr>
                <w:sz w:val="24"/>
                <w:szCs w:val="24"/>
              </w:rPr>
            </w:pPr>
            <w:r>
              <w:rPr>
                <w:bCs/>
                <w:sz w:val="24"/>
                <w:szCs w:val="24"/>
              </w:rPr>
              <w:t>16</w:t>
            </w:r>
            <w:r w:rsidR="00310D65">
              <w:rPr>
                <w:bCs/>
                <w:sz w:val="24"/>
                <w:szCs w:val="24"/>
              </w:rPr>
              <w:t>.06</w:t>
            </w:r>
            <w:r w:rsidR="00DF1F13">
              <w:rPr>
                <w:bCs/>
                <w:sz w:val="24"/>
                <w:szCs w:val="24"/>
              </w:rPr>
              <w:t xml:space="preserve">. </w:t>
            </w:r>
            <w:r w:rsidR="002D5292">
              <w:rPr>
                <w:bCs/>
                <w:sz w:val="24"/>
                <w:szCs w:val="24"/>
              </w:rPr>
              <w:t>2016</w:t>
            </w:r>
            <w:r w:rsidR="0088211E" w:rsidRPr="0088211E">
              <w:rPr>
                <w:bCs/>
                <w:sz w:val="24"/>
                <w:szCs w:val="24"/>
              </w:rPr>
              <w:t xml:space="preserve"> г.</w:t>
            </w:r>
            <w:r w:rsidR="0088211E">
              <w:rPr>
                <w:bCs/>
                <w:sz w:val="24"/>
                <w:szCs w:val="24"/>
              </w:rPr>
              <w:t xml:space="preserve"> </w:t>
            </w:r>
            <w:r w:rsidR="007313FC">
              <w:rPr>
                <w:sz w:val="24"/>
                <w:szCs w:val="24"/>
              </w:rPr>
              <w:t>в 11</w:t>
            </w:r>
            <w:r w:rsidR="009A0DCE" w:rsidRPr="009A0DCE">
              <w:rPr>
                <w:sz w:val="24"/>
                <w:szCs w:val="24"/>
              </w:rPr>
              <w:t>.00 ч. по московскому времени</w:t>
            </w:r>
          </w:p>
          <w:p w:rsidR="00FF44C0" w:rsidRPr="003848B8" w:rsidRDefault="00FF44C0" w:rsidP="00183B31">
            <w:pPr>
              <w:snapToGrid w:val="0"/>
              <w:rPr>
                <w:sz w:val="24"/>
                <w:szCs w:val="24"/>
              </w:rPr>
            </w:pPr>
            <w:r w:rsidRPr="003848B8">
              <w:rPr>
                <w:sz w:val="24"/>
                <w:szCs w:val="24"/>
              </w:rPr>
              <w:t>по адресу:</w:t>
            </w:r>
            <w:r w:rsidR="009E3C6E" w:rsidRPr="003848B8">
              <w:rPr>
                <w:sz w:val="24"/>
                <w:szCs w:val="24"/>
              </w:rPr>
              <w:t xml:space="preserve"> </w:t>
            </w:r>
            <w:r w:rsidR="00244BEA" w:rsidRPr="003848B8">
              <w:rPr>
                <w:sz w:val="24"/>
                <w:szCs w:val="24"/>
              </w:rPr>
              <w:t>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29</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t>в 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EF0EFE" w:rsidP="00183B31">
            <w:pPr>
              <w:snapToGrid w:val="0"/>
              <w:rPr>
                <w:sz w:val="24"/>
                <w:szCs w:val="24"/>
              </w:rPr>
            </w:pPr>
            <w:r>
              <w:rPr>
                <w:bCs/>
                <w:sz w:val="24"/>
                <w:szCs w:val="24"/>
              </w:rPr>
              <w:t>16</w:t>
            </w:r>
            <w:r w:rsidR="00310D65">
              <w:rPr>
                <w:bCs/>
                <w:sz w:val="24"/>
                <w:szCs w:val="24"/>
              </w:rPr>
              <w:t>.06</w:t>
            </w:r>
            <w:r w:rsidR="00DF1F13">
              <w:rPr>
                <w:bCs/>
                <w:sz w:val="24"/>
                <w:szCs w:val="24"/>
              </w:rPr>
              <w:t>.</w:t>
            </w:r>
            <w:r>
              <w:rPr>
                <w:bCs/>
                <w:sz w:val="24"/>
                <w:szCs w:val="24"/>
              </w:rPr>
              <w:t>2016</w:t>
            </w:r>
            <w:r w:rsidR="0088211E" w:rsidRPr="0088211E">
              <w:rPr>
                <w:bCs/>
                <w:sz w:val="24"/>
                <w:szCs w:val="24"/>
              </w:rPr>
              <w:t xml:space="preserve"> г.</w:t>
            </w:r>
            <w:r w:rsidR="0088211E">
              <w:rPr>
                <w:bCs/>
                <w:sz w:val="24"/>
                <w:szCs w:val="24"/>
              </w:rPr>
              <w:t xml:space="preserve"> </w:t>
            </w:r>
            <w:r w:rsidR="007313FC">
              <w:rPr>
                <w:sz w:val="24"/>
                <w:szCs w:val="24"/>
              </w:rPr>
              <w:t>в 11</w:t>
            </w:r>
            <w:r w:rsidR="009A0DCE" w:rsidRPr="009A0DCE">
              <w:rPr>
                <w:sz w:val="24"/>
                <w:szCs w:val="24"/>
              </w:rPr>
              <w:t xml:space="preserve">.00 ч. </w:t>
            </w:r>
            <w:r w:rsidR="009A0DCE">
              <w:rPr>
                <w:sz w:val="24"/>
                <w:szCs w:val="24"/>
              </w:rPr>
              <w:t xml:space="preserve"> </w:t>
            </w:r>
            <w:r w:rsidR="009A0DCE" w:rsidRPr="009A0DCE">
              <w:rPr>
                <w:sz w:val="24"/>
                <w:szCs w:val="24"/>
              </w:rPr>
              <w:t>по московскому времени</w:t>
            </w:r>
            <w:r w:rsidR="009A0DCE">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30</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EF0EFE" w:rsidP="00BA31DD">
            <w:pPr>
              <w:snapToGrid w:val="0"/>
              <w:rPr>
                <w:sz w:val="24"/>
                <w:szCs w:val="24"/>
              </w:rPr>
            </w:pPr>
            <w:r>
              <w:rPr>
                <w:bCs/>
                <w:sz w:val="24"/>
                <w:szCs w:val="24"/>
              </w:rPr>
              <w:t>16</w:t>
            </w:r>
            <w:r w:rsidR="00310D65">
              <w:rPr>
                <w:bCs/>
                <w:sz w:val="24"/>
                <w:szCs w:val="24"/>
              </w:rPr>
              <w:t>.06</w:t>
            </w:r>
            <w:r>
              <w:rPr>
                <w:bCs/>
                <w:sz w:val="24"/>
                <w:szCs w:val="24"/>
              </w:rPr>
              <w:t>.2016</w:t>
            </w:r>
            <w:r w:rsidR="00DF1F13">
              <w:rPr>
                <w:bCs/>
                <w:sz w:val="24"/>
                <w:szCs w:val="24"/>
              </w:rPr>
              <w:t xml:space="preserve"> </w:t>
            </w:r>
            <w:r w:rsidR="0088211E" w:rsidRPr="0088211E">
              <w:rPr>
                <w:bCs/>
                <w:sz w:val="24"/>
                <w:szCs w:val="24"/>
              </w:rPr>
              <w:t>г.</w:t>
            </w:r>
            <w:r w:rsidR="0088211E">
              <w:rPr>
                <w:bCs/>
                <w:sz w:val="24"/>
                <w:szCs w:val="24"/>
              </w:rPr>
              <w:t xml:space="preserve"> </w:t>
            </w:r>
            <w:r w:rsidR="00FE399C">
              <w:rPr>
                <w:sz w:val="24"/>
                <w:szCs w:val="24"/>
              </w:rPr>
              <w:t>в 11</w:t>
            </w:r>
            <w:r w:rsidR="009A0DCE" w:rsidRPr="009A0DCE">
              <w:rPr>
                <w:sz w:val="24"/>
                <w:szCs w:val="24"/>
              </w:rPr>
              <w:t>.00 ч. по московскому времени</w:t>
            </w:r>
            <w:r w:rsidR="009A0DCE">
              <w:t xml:space="preserve"> </w:t>
            </w:r>
            <w:r w:rsidR="009A0DCE">
              <w:rPr>
                <w:sz w:val="24"/>
                <w:szCs w:val="24"/>
              </w:rPr>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31</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32</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3C5113" w:rsidRDefault="003C5113" w:rsidP="00396043">
      <w:pPr>
        <w:widowControl w:val="0"/>
        <w:tabs>
          <w:tab w:val="left" w:pos="10260"/>
        </w:tabs>
        <w:autoSpaceDE w:val="0"/>
        <w:rPr>
          <w:b/>
        </w:rPr>
      </w:pPr>
    </w:p>
    <w:p w:rsidR="00FA0BFB" w:rsidRDefault="00FA0BFB"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946FC6"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 xml:space="preserve">КАЧЕСТВЕННЫЕ </w:t>
      </w:r>
      <w:r w:rsidR="00FF44C0" w:rsidRPr="00915819">
        <w:rPr>
          <w:rFonts w:ascii="Times New Roman CYR" w:hAnsi="Times New Roman CYR" w:cs="Times New Roman CYR"/>
          <w:b/>
          <w:bCs/>
          <w:sz w:val="22"/>
          <w:szCs w:val="22"/>
          <w:lang w:eastAsia="ar-SA"/>
        </w:rPr>
        <w:t>ХАРАКТЕРИСТИКИ</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FF44C0" w:rsidP="00785DF8">
      <w:pPr>
        <w:suppressAutoHyphens/>
        <w:jc w:val="center"/>
        <w:rPr>
          <w:lang w:eastAsia="ar-SA"/>
        </w:rPr>
      </w:pPr>
      <w:r w:rsidRPr="00DC4630">
        <w:rPr>
          <w:sz w:val="24"/>
          <w:szCs w:val="24"/>
          <w:lang w:eastAsia="ar-SA"/>
        </w:rPr>
        <w:t xml:space="preserve">Поставка </w:t>
      </w:r>
      <w:r w:rsidR="00CD2A62">
        <w:rPr>
          <w:sz w:val="24"/>
          <w:szCs w:val="24"/>
        </w:rPr>
        <w:t xml:space="preserve"> </w:t>
      </w:r>
      <w:r w:rsidR="00946FC6">
        <w:rPr>
          <w:sz w:val="24"/>
          <w:szCs w:val="24"/>
        </w:rPr>
        <w:t xml:space="preserve">топлива </w:t>
      </w:r>
      <w:r w:rsidR="00DC4630" w:rsidRPr="00DC4630">
        <w:rPr>
          <w:sz w:val="24"/>
          <w:szCs w:val="24"/>
        </w:rPr>
        <w:t xml:space="preserve">для </w:t>
      </w:r>
      <w:r w:rsidR="00396043">
        <w:rPr>
          <w:sz w:val="24"/>
          <w:szCs w:val="24"/>
        </w:rPr>
        <w:t xml:space="preserve">обеспечения </w:t>
      </w:r>
      <w:r w:rsidR="00DC4630" w:rsidRPr="00DC4630">
        <w:rPr>
          <w:sz w:val="24"/>
          <w:szCs w:val="24"/>
        </w:rPr>
        <w:t>нужд</w:t>
      </w:r>
      <w:r w:rsidR="00DC4630" w:rsidRPr="00DC4630">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10D65" w:rsidRDefault="00946FC6" w:rsidP="00310D65">
            <w:pPr>
              <w:pStyle w:val="western"/>
              <w:spacing w:before="0" w:beforeAutospacing="0" w:after="0" w:afterAutospacing="0"/>
              <w:ind w:left="-91"/>
              <w:jc w:val="both"/>
            </w:pPr>
            <w:r w:rsidRPr="00885606">
              <w:t>№</w:t>
            </w:r>
          </w:p>
          <w:p w:rsidR="00946FC6" w:rsidRPr="00885606" w:rsidRDefault="00310D65" w:rsidP="00310D65">
            <w:pPr>
              <w:pStyle w:val="western"/>
              <w:spacing w:before="0" w:beforeAutospacing="0" w:after="0" w:afterAutospacing="0"/>
              <w:ind w:left="-91"/>
              <w:jc w:val="both"/>
            </w:pPr>
            <w:r>
              <w:t>лота</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 xml:space="preserve">Качественные характеристики </w:t>
            </w:r>
          </w:p>
        </w:tc>
      </w:tr>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EF0EFE" w:rsidP="00C35A4D">
            <w:pPr>
              <w:pStyle w:val="western"/>
              <w:spacing w:before="0" w:beforeAutospacing="0" w:after="0" w:afterAutospacing="0"/>
              <w:ind w:left="-91"/>
              <w:jc w:val="both"/>
            </w:pPr>
            <w:r>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946FC6"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EF0EFE" w:rsidP="00310D65">
            <w:pPr>
              <w:pStyle w:val="western"/>
              <w:spacing w:before="0" w:beforeAutospacing="0" w:after="0" w:afterAutospacing="0"/>
              <w:jc w:val="both"/>
            </w:pPr>
            <w:r>
              <w:t>2</w:t>
            </w:r>
            <w:r w:rsidR="00310D65">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6372" w:type="dxa"/>
            <w:tcBorders>
              <w:top w:val="outset" w:sz="6" w:space="0" w:color="000000"/>
              <w:left w:val="outset" w:sz="6" w:space="0" w:color="000000"/>
              <w:bottom w:val="outset" w:sz="6" w:space="0" w:color="000000"/>
              <w:right w:val="outset" w:sz="6" w:space="0" w:color="000000"/>
            </w:tcBorders>
          </w:tcPr>
          <w:p w:rsidR="00946FC6" w:rsidRPr="00404B77" w:rsidRDefault="00946FC6" w:rsidP="00404B77">
            <w:pPr>
              <w:rPr>
                <w:sz w:val="24"/>
                <w:szCs w:val="24"/>
              </w:rPr>
            </w:pPr>
            <w:r w:rsidRPr="00946FC6">
              <w:rPr>
                <w:sz w:val="24"/>
                <w:szCs w:val="24"/>
              </w:rPr>
              <w:t>Размер фракции до 50 мм., порода смешенная, влажность до  40%</w:t>
            </w:r>
          </w:p>
        </w:tc>
      </w:tr>
    </w:tbl>
    <w:p w:rsidR="00396043" w:rsidRDefault="00396043"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257448" w:rsidRDefault="00257448" w:rsidP="00404B77">
      <w:pPr>
        <w:widowControl w:val="0"/>
        <w:suppressAutoHyphens/>
        <w:autoSpaceDE w:val="0"/>
        <w:jc w:val="center"/>
        <w:rPr>
          <w:rFonts w:eastAsia="Arial"/>
          <w:b/>
          <w:bCs/>
          <w:sz w:val="24"/>
          <w:szCs w:val="24"/>
          <w:lang w:eastAsia="ar-SA"/>
        </w:rPr>
      </w:pP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 xml:space="preserve">Для определения начальной (максимальной) цены </w:t>
      </w:r>
      <w:r w:rsidR="00FE399C">
        <w:rPr>
          <w:sz w:val="24"/>
          <w:szCs w:val="24"/>
          <w:lang w:eastAsia="ar-SA"/>
        </w:rPr>
        <w:t xml:space="preserve">договора </w:t>
      </w:r>
      <w:r w:rsidRPr="00560DEA">
        <w:rPr>
          <w:sz w:val="24"/>
          <w:szCs w:val="24"/>
          <w:lang w:eastAsia="ar-SA"/>
        </w:rPr>
        <w:t>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CD6C64">
        <w:rPr>
          <w:sz w:val="24"/>
          <w:szCs w:val="24"/>
          <w:lang w:eastAsia="ar-SA"/>
        </w:rPr>
        <w:t>.</w:t>
      </w:r>
    </w:p>
    <w:p w:rsidR="00CD6C64" w:rsidRDefault="00FF44C0" w:rsidP="00257448">
      <w:pPr>
        <w:suppressAutoHyphens/>
        <w:ind w:left="709" w:hanging="709"/>
        <w:rPr>
          <w:sz w:val="24"/>
          <w:szCs w:val="24"/>
          <w:lang w:eastAsia="ar-SA"/>
        </w:rPr>
      </w:pPr>
      <w:r w:rsidRPr="00560DEA">
        <w:rPr>
          <w:sz w:val="24"/>
          <w:szCs w:val="24"/>
          <w:lang w:eastAsia="ar-SA"/>
        </w:rPr>
        <w:tab/>
      </w:r>
    </w:p>
    <w:tbl>
      <w:tblPr>
        <w:tblStyle w:val="af2"/>
        <w:tblW w:w="0" w:type="auto"/>
        <w:tblInd w:w="709" w:type="dxa"/>
        <w:tblLook w:val="04A0"/>
      </w:tblPr>
      <w:tblGrid>
        <w:gridCol w:w="1752"/>
        <w:gridCol w:w="1711"/>
        <w:gridCol w:w="1717"/>
        <w:gridCol w:w="1704"/>
        <w:gridCol w:w="1976"/>
      </w:tblGrid>
      <w:tr w:rsidR="00257448" w:rsidRPr="00257448" w:rsidTr="007313FC">
        <w:tc>
          <w:tcPr>
            <w:tcW w:w="1752"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bCs/>
                <w:sz w:val="24"/>
                <w:szCs w:val="24"/>
              </w:rPr>
              <w:t>Поставщик</w:t>
            </w:r>
          </w:p>
        </w:tc>
        <w:tc>
          <w:tcPr>
            <w:tcW w:w="1711"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«Лесное»</w:t>
            </w:r>
          </w:p>
        </w:tc>
        <w:tc>
          <w:tcPr>
            <w:tcW w:w="1717"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«Тонкино – лес»</w:t>
            </w:r>
          </w:p>
        </w:tc>
        <w:tc>
          <w:tcPr>
            <w:tcW w:w="1704" w:type="dxa"/>
          </w:tcPr>
          <w:p w:rsidR="00CD6C64" w:rsidRPr="00257448" w:rsidRDefault="00855E15" w:rsidP="00D91566">
            <w:pPr>
              <w:suppressAutoHyphens/>
              <w:jc w:val="both"/>
              <w:rPr>
                <w:rFonts w:ascii="Times New Roman" w:hAnsi="Times New Roman"/>
                <w:b/>
                <w:sz w:val="24"/>
                <w:szCs w:val="24"/>
                <w:lang w:eastAsia="ar-SA"/>
              </w:rPr>
            </w:pPr>
            <w:r>
              <w:rPr>
                <w:rFonts w:ascii="Times New Roman" w:hAnsi="Times New Roman"/>
                <w:b/>
                <w:sz w:val="24"/>
                <w:szCs w:val="24"/>
              </w:rPr>
              <w:t xml:space="preserve">ООО </w:t>
            </w:r>
            <w:r w:rsidR="00CD6C64" w:rsidRPr="00257448">
              <w:rPr>
                <w:rFonts w:ascii="Times New Roman" w:hAnsi="Times New Roman"/>
                <w:b/>
                <w:sz w:val="24"/>
                <w:szCs w:val="24"/>
              </w:rPr>
              <w:t>«Транзит-Сервис»</w:t>
            </w:r>
          </w:p>
        </w:tc>
        <w:tc>
          <w:tcPr>
            <w:tcW w:w="1976" w:type="dxa"/>
          </w:tcPr>
          <w:p w:rsidR="00CD6C64" w:rsidRPr="00257448" w:rsidRDefault="00CD6C64" w:rsidP="00CD6C64">
            <w:pPr>
              <w:suppressAutoHyphens/>
              <w:jc w:val="both"/>
              <w:rPr>
                <w:rFonts w:ascii="Times New Roman" w:hAnsi="Times New Roman"/>
                <w:b/>
                <w:sz w:val="24"/>
                <w:szCs w:val="24"/>
                <w:lang w:eastAsia="ar-SA"/>
              </w:rPr>
            </w:pPr>
            <w:r w:rsidRPr="00257448">
              <w:rPr>
                <w:rFonts w:ascii="Times New Roman" w:hAnsi="Times New Roman"/>
                <w:b/>
                <w:bCs/>
                <w:sz w:val="24"/>
                <w:szCs w:val="24"/>
              </w:rPr>
              <w:t>Начальная (максимальная) цена за 1 м.3 руб.</w:t>
            </w:r>
          </w:p>
        </w:tc>
      </w:tr>
      <w:tr w:rsidR="00257448" w:rsidRPr="00257448" w:rsidTr="007313FC">
        <w:tc>
          <w:tcPr>
            <w:tcW w:w="175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 xml:space="preserve">Стоимость </w:t>
            </w:r>
            <w:r w:rsidR="00257448">
              <w:rPr>
                <w:rFonts w:ascii="Times New Roman" w:hAnsi="Times New Roman"/>
                <w:sz w:val="24"/>
                <w:szCs w:val="24"/>
                <w:lang w:eastAsia="ar-SA"/>
              </w:rPr>
              <w:t xml:space="preserve">дров длиной        </w:t>
            </w:r>
            <w:r w:rsidRPr="00257448">
              <w:rPr>
                <w:rFonts w:ascii="Times New Roman" w:hAnsi="Times New Roman"/>
                <w:sz w:val="24"/>
                <w:szCs w:val="24"/>
                <w:lang w:eastAsia="ar-SA"/>
              </w:rPr>
              <w:t xml:space="preserve"> 6 метров</w:t>
            </w:r>
          </w:p>
        </w:tc>
        <w:tc>
          <w:tcPr>
            <w:tcW w:w="1711"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717"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704"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976" w:type="dxa"/>
          </w:tcPr>
          <w:p w:rsidR="00CD6C64" w:rsidRPr="00257448" w:rsidRDefault="00CD6C64" w:rsidP="007313FC">
            <w:pPr>
              <w:suppressAutoHyphens/>
              <w:jc w:val="both"/>
              <w:rPr>
                <w:rFonts w:ascii="Times New Roman" w:hAnsi="Times New Roman"/>
                <w:sz w:val="24"/>
                <w:szCs w:val="24"/>
                <w:lang w:eastAsia="ar-SA"/>
              </w:rPr>
            </w:pPr>
            <w:r w:rsidRPr="00257448">
              <w:rPr>
                <w:rFonts w:ascii="Times New Roman" w:hAnsi="Times New Roman"/>
                <w:sz w:val="24"/>
                <w:szCs w:val="24"/>
              </w:rPr>
              <w:t>5</w:t>
            </w:r>
            <w:r w:rsidR="007313FC">
              <w:rPr>
                <w:rFonts w:ascii="Times New Roman" w:hAnsi="Times New Roman"/>
                <w:sz w:val="24"/>
                <w:szCs w:val="24"/>
              </w:rPr>
              <w:t>3</w:t>
            </w:r>
            <w:r w:rsidRPr="00257448">
              <w:rPr>
                <w:rFonts w:ascii="Times New Roman" w:hAnsi="Times New Roman"/>
                <w:sz w:val="24"/>
                <w:szCs w:val="24"/>
              </w:rPr>
              <w:t>0,00</w:t>
            </w:r>
          </w:p>
        </w:tc>
      </w:tr>
      <w:tr w:rsidR="00257448" w:rsidRPr="00257448" w:rsidTr="007313FC">
        <w:tc>
          <w:tcPr>
            <w:tcW w:w="175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Стоимость щепы топливной</w:t>
            </w:r>
          </w:p>
        </w:tc>
        <w:tc>
          <w:tcPr>
            <w:tcW w:w="1711"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17"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04"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w:t>
            </w:r>
          </w:p>
        </w:tc>
        <w:tc>
          <w:tcPr>
            <w:tcW w:w="1976"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r>
    </w:tbl>
    <w:p w:rsidR="00CD6C64" w:rsidRPr="00257448" w:rsidRDefault="00CD6C64" w:rsidP="00D91566">
      <w:pPr>
        <w:suppressAutoHyphens/>
        <w:ind w:left="709" w:hanging="709"/>
        <w:jc w:val="both"/>
        <w:rPr>
          <w:sz w:val="24"/>
          <w:szCs w:val="24"/>
          <w:lang w:eastAsia="ar-SA"/>
        </w:rPr>
      </w:pPr>
    </w:p>
    <w:p w:rsidR="00CD6C64" w:rsidRPr="00257448" w:rsidRDefault="00CD6C64" w:rsidP="00257448">
      <w:pPr>
        <w:suppressAutoHyphens/>
        <w:ind w:left="709" w:hanging="709"/>
        <w:jc w:val="both"/>
        <w:rPr>
          <w:sz w:val="24"/>
          <w:szCs w:val="24"/>
          <w:lang w:eastAsia="ar-SA"/>
        </w:rPr>
      </w:pPr>
    </w:p>
    <w:p w:rsidR="00257448" w:rsidRPr="00310D65" w:rsidRDefault="00257448" w:rsidP="00310D65">
      <w:pPr>
        <w:jc w:val="both"/>
        <w:rPr>
          <w:sz w:val="24"/>
          <w:szCs w:val="24"/>
        </w:rPr>
      </w:pPr>
      <w:r w:rsidRPr="00560DEA">
        <w:rPr>
          <w:sz w:val="24"/>
          <w:szCs w:val="24"/>
          <w:lang w:eastAsia="ar-SA"/>
        </w:rPr>
        <w:t xml:space="preserve">Начальная (максимальная) цена </w:t>
      </w:r>
      <w:r>
        <w:rPr>
          <w:sz w:val="24"/>
          <w:szCs w:val="24"/>
          <w:lang w:eastAsia="ar-SA"/>
        </w:rPr>
        <w:t>договора</w:t>
      </w:r>
      <w:r w:rsidRPr="00560DEA">
        <w:rPr>
          <w:sz w:val="24"/>
          <w:szCs w:val="24"/>
          <w:lang w:eastAsia="ar-SA"/>
        </w:rPr>
        <w:t xml:space="preserve"> сформирована путем определения </w:t>
      </w:r>
      <w:r>
        <w:rPr>
          <w:sz w:val="24"/>
          <w:szCs w:val="24"/>
          <w:lang w:eastAsia="ar-SA"/>
        </w:rPr>
        <w:t xml:space="preserve">         </w:t>
      </w:r>
      <w:r w:rsidRPr="00560DEA">
        <w:rPr>
          <w:sz w:val="24"/>
          <w:szCs w:val="24"/>
          <w:lang w:eastAsia="ar-SA"/>
        </w:rPr>
        <w:t>средней стоимости товара и составляет</w:t>
      </w:r>
      <w:r>
        <w:rPr>
          <w:sz w:val="24"/>
          <w:szCs w:val="24"/>
          <w:lang w:eastAsia="ar-SA"/>
        </w:rPr>
        <w:t>:</w:t>
      </w:r>
      <w:r w:rsidR="0088211E" w:rsidRPr="0088211E">
        <w:t xml:space="preserve"> </w:t>
      </w:r>
      <w:r w:rsidRPr="00257448">
        <w:rPr>
          <w:sz w:val="24"/>
          <w:szCs w:val="24"/>
          <w:lang w:eastAsia="ar-SA"/>
        </w:rPr>
        <w:tab/>
      </w:r>
    </w:p>
    <w:p w:rsidR="00CD6C64" w:rsidRDefault="00CD6C64" w:rsidP="00257448">
      <w:pPr>
        <w:suppressAutoHyphens/>
        <w:jc w:val="both"/>
        <w:rPr>
          <w:sz w:val="24"/>
          <w:szCs w:val="24"/>
          <w:lang w:eastAsia="ar-SA"/>
        </w:rPr>
      </w:pPr>
    </w:p>
    <w:p w:rsidR="00CD6C64" w:rsidRDefault="00CD6C64" w:rsidP="00257448">
      <w:pPr>
        <w:suppressAutoHyphens/>
        <w:jc w:val="both"/>
        <w:rPr>
          <w:sz w:val="24"/>
          <w:szCs w:val="24"/>
          <w:lang w:eastAsia="ar-SA"/>
        </w:rPr>
      </w:pPr>
    </w:p>
    <w:p w:rsidR="00946FC6" w:rsidRDefault="00946FC6" w:rsidP="00D91566">
      <w:pPr>
        <w:suppressAutoHyphens/>
        <w:ind w:left="709" w:hanging="709"/>
        <w:jc w:val="both"/>
        <w:rPr>
          <w:sz w:val="24"/>
          <w:szCs w:val="24"/>
          <w:lang w:eastAsia="ar-SA"/>
        </w:rPr>
      </w:pP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3771"/>
      </w:tblGrid>
      <w:tr w:rsidR="00946FC6" w:rsidRPr="00885606"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10D65" w:rsidRDefault="00946FC6" w:rsidP="00310D65">
            <w:pPr>
              <w:pStyle w:val="western"/>
              <w:spacing w:before="0" w:beforeAutospacing="0" w:after="0" w:afterAutospacing="0"/>
              <w:ind w:left="-91"/>
              <w:jc w:val="both"/>
            </w:pPr>
            <w:r w:rsidRPr="00885606">
              <w:t>№</w:t>
            </w:r>
          </w:p>
          <w:p w:rsidR="00946FC6" w:rsidRPr="00885606" w:rsidRDefault="00310D65" w:rsidP="00310D65">
            <w:pPr>
              <w:pStyle w:val="western"/>
              <w:spacing w:before="0" w:beforeAutospacing="0" w:after="0" w:afterAutospacing="0"/>
              <w:ind w:left="-91"/>
              <w:jc w:val="both"/>
            </w:pPr>
            <w:r>
              <w:t>лота</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jc w:val="both"/>
              <w:rPr>
                <w:sz w:val="24"/>
                <w:szCs w:val="24"/>
              </w:rPr>
            </w:pPr>
            <w:r w:rsidRPr="00946FC6">
              <w:rPr>
                <w:sz w:val="24"/>
                <w:szCs w:val="24"/>
              </w:rPr>
              <w:t>Цена  1 плотного м. куб.</w:t>
            </w:r>
            <w:r>
              <w:rPr>
                <w:sz w:val="24"/>
                <w:szCs w:val="24"/>
              </w:rPr>
              <w:t xml:space="preserve"> топлива</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517039">
            <w:pPr>
              <w:pStyle w:val="western"/>
              <w:spacing w:before="0" w:beforeAutospacing="0" w:after="0" w:afterAutospacing="0"/>
              <w:ind w:left="-108" w:right="-108"/>
              <w:jc w:val="both"/>
            </w:pPr>
            <w:r w:rsidRPr="00885606">
              <w:t>Начальная (</w:t>
            </w:r>
            <w:r w:rsidR="00517039">
              <w:t>максимальная</w:t>
            </w:r>
            <w:r w:rsidR="00136327">
              <w:t>) цена договора н</w:t>
            </w:r>
            <w:r w:rsidRPr="00885606">
              <w:t xml:space="preserve">а право </w:t>
            </w:r>
            <w:r>
              <w:t>поставки</w:t>
            </w:r>
            <w:r w:rsidR="00C644F2">
              <w:t xml:space="preserve"> товара</w:t>
            </w:r>
          </w:p>
        </w:tc>
      </w:tr>
      <w:tr w:rsidR="00946FC6" w:rsidRPr="00885606" w:rsidTr="00F6673B">
        <w:trPr>
          <w:trHeight w:val="487"/>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EF0EFE" w:rsidP="00C35A4D">
            <w:pPr>
              <w:pStyle w:val="western"/>
              <w:spacing w:before="0" w:beforeAutospacing="0" w:after="0" w:afterAutospacing="0"/>
              <w:ind w:left="-91"/>
              <w:jc w:val="both"/>
            </w:pPr>
            <w:r>
              <w:t>1</w:t>
            </w:r>
            <w:r w:rsidR="00310D65">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946FC6" w:rsidRPr="003C5113" w:rsidRDefault="007313FC" w:rsidP="00C35A4D">
            <w:pPr>
              <w:jc w:val="both"/>
              <w:rPr>
                <w:sz w:val="24"/>
                <w:szCs w:val="24"/>
              </w:rPr>
            </w:pPr>
            <w:r>
              <w:rPr>
                <w:sz w:val="24"/>
                <w:szCs w:val="24"/>
              </w:rPr>
              <w:t>53</w:t>
            </w:r>
            <w:r w:rsidR="00FE399C">
              <w:rPr>
                <w:sz w:val="24"/>
                <w:szCs w:val="24"/>
              </w:rPr>
              <w:t xml:space="preserve">0 </w:t>
            </w:r>
            <w:r w:rsidR="00946FC6" w:rsidRPr="003C5113">
              <w:rPr>
                <w:sz w:val="24"/>
                <w:szCs w:val="24"/>
              </w:rPr>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3C5113" w:rsidRDefault="00DF1F13" w:rsidP="007313FC">
            <w:pPr>
              <w:pStyle w:val="western"/>
              <w:spacing w:before="0" w:beforeAutospacing="0" w:after="0" w:afterAutospacing="0"/>
              <w:ind w:left="-108" w:right="-108"/>
              <w:jc w:val="both"/>
            </w:pPr>
            <w:r>
              <w:t xml:space="preserve"> 2 650 000 </w:t>
            </w:r>
            <w:r w:rsidR="00265398">
              <w:t>р</w:t>
            </w:r>
            <w:r w:rsidR="00396043">
              <w:t>уб.</w:t>
            </w:r>
          </w:p>
        </w:tc>
      </w:tr>
      <w:tr w:rsidR="00946FC6"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EF0EFE" w:rsidP="00310D65">
            <w:pPr>
              <w:pStyle w:val="western"/>
              <w:spacing w:before="0" w:beforeAutospacing="0" w:after="0" w:afterAutospacing="0"/>
              <w:jc w:val="both"/>
            </w:pPr>
            <w:r>
              <w:t>2</w:t>
            </w:r>
            <w:r w:rsidR="00310D65">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FE399C" w:rsidP="00C35A4D">
            <w:pPr>
              <w:pStyle w:val="western"/>
              <w:spacing w:before="0" w:beforeAutospacing="0" w:after="0" w:afterAutospacing="0"/>
              <w:ind w:right="-108"/>
              <w:jc w:val="both"/>
            </w:pPr>
            <w:r>
              <w:t xml:space="preserve">610 </w:t>
            </w:r>
            <w:r w:rsidR="00946FC6">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BA31DD" w:rsidP="00DF1F13">
            <w:pPr>
              <w:pStyle w:val="western"/>
              <w:spacing w:before="0" w:beforeAutospacing="0" w:after="0" w:afterAutospacing="0"/>
              <w:ind w:left="-108"/>
              <w:jc w:val="both"/>
            </w:pPr>
            <w:r>
              <w:t> </w:t>
            </w:r>
            <w:r w:rsidR="00EF0EFE">
              <w:t>1 830 000</w:t>
            </w:r>
            <w:r w:rsidR="00DF1F13">
              <w:t xml:space="preserve"> </w:t>
            </w:r>
            <w:r w:rsidR="00396043">
              <w:t>руб.</w:t>
            </w:r>
          </w:p>
        </w:tc>
      </w:tr>
    </w:tbl>
    <w:p w:rsidR="00310D65" w:rsidRDefault="00310D65" w:rsidP="00F745FA">
      <w:pPr>
        <w:suppressAutoHyphens/>
        <w:ind w:left="720"/>
        <w:jc w:val="both"/>
        <w:rPr>
          <w:sz w:val="24"/>
          <w:szCs w:val="24"/>
        </w:rPr>
      </w:pPr>
    </w:p>
    <w:p w:rsidR="000768B0" w:rsidRDefault="00310D65" w:rsidP="00F745FA">
      <w:pPr>
        <w:suppressAutoHyphens/>
        <w:ind w:left="720"/>
        <w:jc w:val="both"/>
        <w:rPr>
          <w:sz w:val="24"/>
          <w:szCs w:val="24"/>
          <w:lang w:eastAsia="ar-SA"/>
        </w:rPr>
      </w:pPr>
      <w:r>
        <w:rPr>
          <w:sz w:val="24"/>
          <w:szCs w:val="24"/>
        </w:rPr>
        <w:t>(</w:t>
      </w:r>
      <w:r w:rsidRPr="003848B8">
        <w:rPr>
          <w:sz w:val="24"/>
          <w:szCs w:val="24"/>
        </w:rPr>
        <w:t>Заказчи</w:t>
      </w:r>
      <w:r w:rsidRPr="00CF2840">
        <w:rPr>
          <w:sz w:val="24"/>
          <w:szCs w:val="24"/>
        </w:rPr>
        <w:t>к</w:t>
      </w:r>
      <w:r w:rsidRPr="00CF2840">
        <w:rPr>
          <w:snapToGrid w:val="0"/>
          <w:color w:val="000000"/>
          <w:sz w:val="24"/>
          <w:szCs w:val="24"/>
        </w:rPr>
        <w:t xml:space="preserve"> </w:t>
      </w:r>
      <w:r w:rsidRPr="00CF2840">
        <w:rPr>
          <w:sz w:val="24"/>
          <w:szCs w:val="24"/>
        </w:rPr>
        <w:t>применяет  упрощённую систему налогообложения</w:t>
      </w:r>
      <w:r w:rsidRPr="00257448">
        <w:rPr>
          <w:sz w:val="24"/>
          <w:szCs w:val="24"/>
        </w:rPr>
        <w:t>).</w:t>
      </w:r>
      <w:r w:rsidR="00964EEF" w:rsidRPr="00964EEF">
        <w:rPr>
          <w:sz w:val="24"/>
          <w:szCs w:val="24"/>
          <w:lang w:eastAsia="ar-SA"/>
        </w:rPr>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396043">
      <w:pPr>
        <w:suppressAutoHyphens/>
        <w:jc w:val="both"/>
        <w:rPr>
          <w:sz w:val="24"/>
          <w:szCs w:val="24"/>
          <w:lang w:eastAsia="ar-SA"/>
        </w:rPr>
      </w:pPr>
    </w:p>
    <w:p w:rsidR="00ED5375" w:rsidRDefault="00ED5375" w:rsidP="00F6673B">
      <w:pPr>
        <w:widowControl w:val="0"/>
        <w:tabs>
          <w:tab w:val="left" w:pos="10260"/>
        </w:tabs>
        <w:autoSpaceDE w:val="0"/>
        <w:jc w:val="right"/>
        <w:rPr>
          <w:b/>
        </w:rPr>
      </w:pPr>
      <w:r>
        <w:rPr>
          <w:b/>
        </w:rPr>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7313FC">
            <w:pPr>
              <w:pStyle w:val="aa"/>
              <w:snapToGrid w:val="0"/>
              <w:ind w:left="0" w:hanging="3"/>
              <w:jc w:val="center"/>
              <w:rPr>
                <w:sz w:val="22"/>
                <w:szCs w:val="22"/>
              </w:rPr>
            </w:pPr>
            <w:r>
              <w:rPr>
                <w:sz w:val="22"/>
                <w:szCs w:val="22"/>
              </w:rPr>
              <w:t xml:space="preserve">Не </w:t>
            </w:r>
            <w:r w:rsidR="007313FC">
              <w:rPr>
                <w:sz w:val="22"/>
                <w:szCs w:val="22"/>
              </w:rPr>
              <w:t xml:space="preserve">более </w:t>
            </w:r>
            <w:r>
              <w:rPr>
                <w:sz w:val="22"/>
                <w:szCs w:val="22"/>
              </w:rPr>
              <w:t>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lastRenderedPageBreak/>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Максимальный приемлемый срок и минимальный приемлемый срок. 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4.6pt" o:ole="" filled="t">
            <v:fill color2="black"/>
            <v:imagedata r:id="rId25" o:title=""/>
          </v:shape>
          <o:OLEObject Type="Embed" ProgID="Equation.3" ShapeID="_x0000_i1025" DrawAspect="Content" ObjectID="_1525787880" r:id="rId26"/>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7A4F7F" w:rsidP="00FE760A">
      <w:pPr>
        <w:autoSpaceDE w:val="0"/>
        <w:ind w:left="1080"/>
        <w:jc w:val="both"/>
        <w:rPr>
          <w:sz w:val="24"/>
          <w:szCs w:val="24"/>
          <w:lang w:val="en-US"/>
        </w:rPr>
      </w:pPr>
      <w:r>
        <w:rPr>
          <w:sz w:val="24"/>
          <w:szCs w:val="24"/>
        </w:rPr>
      </w:r>
      <w:r w:rsidRPr="007A4F7F">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DE4D7F" w:rsidRDefault="00DE4D7F"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DE4D7F" w:rsidRDefault="00DE4D7F"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DE4D7F" w:rsidRDefault="00DE4D7F"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DE4D7F" w:rsidRDefault="00DE4D7F"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DE4D7F" w:rsidRDefault="00DE4D7F"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DE4D7F" w:rsidRDefault="00DE4D7F"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DE4D7F" w:rsidRDefault="00DE4D7F"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DE4D7F" w:rsidRDefault="00DE4D7F"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DE4D7F" w:rsidRDefault="00DE4D7F"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DE4D7F" w:rsidRDefault="00DE4D7F"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DE4D7F" w:rsidRDefault="00DE4D7F"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DE4D7F" w:rsidRDefault="00DE4D7F"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DE4D7F" w:rsidRDefault="00DE4D7F"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DE4D7F" w:rsidRDefault="00DE4D7F"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DE4D7F" w:rsidRDefault="00DE4D7F"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w:t>
      </w:r>
      <w:r w:rsidR="00C644F2">
        <w:rPr>
          <w:sz w:val="24"/>
          <w:szCs w:val="24"/>
        </w:rPr>
        <w:t>аявок не получит в сумме более 3</w:t>
      </w:r>
      <w:r w:rsidR="00FE760A" w:rsidRPr="00D91566">
        <w:rPr>
          <w:sz w:val="24"/>
          <w:szCs w:val="24"/>
        </w:rPr>
        <w:t>5 баллов.</w:t>
      </w:r>
    </w:p>
    <w:p w:rsidR="00FA0BFB" w:rsidRDefault="00FA0BFB" w:rsidP="00D91566">
      <w:pPr>
        <w:rPr>
          <w:sz w:val="24"/>
          <w:szCs w:val="24"/>
        </w:rPr>
      </w:pPr>
    </w:p>
    <w:p w:rsidR="00385BF2" w:rsidRPr="000C3DA6" w:rsidRDefault="00FA0BFB" w:rsidP="00D91566">
      <w:r>
        <w:rPr>
          <w:sz w:val="24"/>
          <w:szCs w:val="24"/>
        </w:rPr>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517039" w:rsidRDefault="00385BF2" w:rsidP="00385BF2">
      <w:pPr>
        <w:jc w:val="center"/>
        <w:rPr>
          <w:sz w:val="24"/>
          <w:szCs w:val="24"/>
        </w:rPr>
      </w:pPr>
      <w:r w:rsidRPr="000A6C80">
        <w:rPr>
          <w:sz w:val="24"/>
          <w:szCs w:val="24"/>
        </w:rPr>
        <w:t>на поставк</w:t>
      </w:r>
      <w:r w:rsidR="000768B0" w:rsidRPr="000A6C80">
        <w:rPr>
          <w:sz w:val="24"/>
          <w:szCs w:val="24"/>
        </w:rPr>
        <w:t xml:space="preserve">у </w:t>
      </w:r>
      <w:r w:rsidR="00F6673B" w:rsidRPr="000A6C80">
        <w:rPr>
          <w:sz w:val="24"/>
          <w:szCs w:val="24"/>
        </w:rPr>
        <w:t xml:space="preserve">топлива </w:t>
      </w:r>
      <w:r w:rsidR="006E6754" w:rsidRPr="000A6C80">
        <w:rPr>
          <w:sz w:val="24"/>
          <w:szCs w:val="24"/>
        </w:rPr>
        <w:t>для</w:t>
      </w:r>
      <w:r w:rsidR="00396043">
        <w:rPr>
          <w:sz w:val="24"/>
          <w:szCs w:val="24"/>
        </w:rPr>
        <w:t xml:space="preserve"> обеспечения </w:t>
      </w:r>
      <w:r w:rsidR="006E6754" w:rsidRPr="000A6C80">
        <w:rPr>
          <w:sz w:val="24"/>
          <w:szCs w:val="24"/>
        </w:rPr>
        <w:t xml:space="preserve"> нужд </w:t>
      </w:r>
    </w:p>
    <w:p w:rsidR="00385BF2" w:rsidRPr="000A6C80" w:rsidRDefault="00D91566" w:rsidP="00517039">
      <w:pPr>
        <w:jc w:val="center"/>
        <w:rPr>
          <w:sz w:val="24"/>
          <w:szCs w:val="24"/>
        </w:rPr>
      </w:pPr>
      <w:r w:rsidRPr="000A6C80">
        <w:rPr>
          <w:sz w:val="24"/>
          <w:szCs w:val="24"/>
        </w:rPr>
        <w:t>МУП Тонкинского района</w:t>
      </w:r>
      <w:r w:rsidR="00FE399C">
        <w:rPr>
          <w:sz w:val="24"/>
          <w:szCs w:val="24"/>
        </w:rPr>
        <w:t xml:space="preserve"> </w:t>
      </w:r>
      <w:r w:rsidRPr="000A6C80">
        <w:rPr>
          <w:sz w:val="24"/>
          <w:szCs w:val="24"/>
        </w:rPr>
        <w:t>«Тонкинские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FD054E" w:rsidRPr="000A6C80">
        <w:rPr>
          <w:b/>
          <w:sz w:val="24"/>
          <w:szCs w:val="24"/>
        </w:rPr>
        <w:t>«П</w:t>
      </w:r>
      <w:r w:rsidR="00E460F3" w:rsidRPr="000A6C80">
        <w:rPr>
          <w:b/>
          <w:sz w:val="24"/>
          <w:szCs w:val="24"/>
        </w:rPr>
        <w:t>оставщик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результатов размещения заказа на поставк</w:t>
      </w:r>
      <w:r w:rsidR="006E6754" w:rsidRPr="000A6C80">
        <w:rPr>
          <w:sz w:val="24"/>
          <w:szCs w:val="24"/>
          <w:lang w:eastAsia="ar-SA"/>
        </w:rPr>
        <w:t>у</w:t>
      </w:r>
      <w:r w:rsidR="00AF0919" w:rsidRPr="000A6C80">
        <w:rPr>
          <w:sz w:val="24"/>
          <w:szCs w:val="24"/>
          <w:lang w:eastAsia="ar-SA"/>
        </w:rPr>
        <w:t xml:space="preserve"> </w:t>
      </w:r>
      <w:r w:rsidR="0025721B" w:rsidRPr="000A6C80">
        <w:rPr>
          <w:sz w:val="24"/>
          <w:szCs w:val="24"/>
          <w:lang w:eastAsia="ar-SA"/>
        </w:rPr>
        <w:t xml:space="preserve">топлива </w:t>
      </w:r>
      <w:r w:rsidR="00AF0919" w:rsidRPr="000A6C80">
        <w:rPr>
          <w:sz w:val="24"/>
          <w:szCs w:val="24"/>
          <w:lang w:eastAsia="ar-SA"/>
        </w:rPr>
        <w:t xml:space="preserve">для </w:t>
      </w:r>
      <w:r w:rsidR="007313FC">
        <w:rPr>
          <w:sz w:val="24"/>
          <w:szCs w:val="24"/>
          <w:lang w:eastAsia="ar-SA"/>
        </w:rPr>
        <w:t xml:space="preserve">обеспечения </w:t>
      </w:r>
      <w:r w:rsidR="00AF0919" w:rsidRPr="000A6C80">
        <w:rPr>
          <w:sz w:val="24"/>
          <w:szCs w:val="24"/>
          <w:lang w:eastAsia="ar-SA"/>
        </w:rPr>
        <w:t xml:space="preserve">нужд </w:t>
      </w:r>
      <w:r w:rsidR="00FD054E" w:rsidRPr="000A6C80">
        <w:rPr>
          <w:sz w:val="24"/>
          <w:szCs w:val="24"/>
        </w:rPr>
        <w:t xml:space="preserve">МУП </w:t>
      </w:r>
      <w:r w:rsidR="00FD054E" w:rsidRPr="000A6C80">
        <w:rPr>
          <w:sz w:val="24"/>
          <w:szCs w:val="24"/>
        </w:rPr>
        <w:lastRenderedPageBreak/>
        <w:t xml:space="preserve">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F6673B" w:rsidRPr="000A6C80" w:rsidRDefault="00ED5375" w:rsidP="009346BF">
      <w:pPr>
        <w:numPr>
          <w:ilvl w:val="1"/>
          <w:numId w:val="18"/>
        </w:numPr>
        <w:jc w:val="both"/>
        <w:rPr>
          <w:sz w:val="24"/>
          <w:szCs w:val="24"/>
        </w:rPr>
      </w:pPr>
      <w:r w:rsidRPr="000A6C80">
        <w:rPr>
          <w:sz w:val="24"/>
          <w:szCs w:val="24"/>
          <w:lang w:eastAsia="ar-SA"/>
        </w:rPr>
        <w:t xml:space="preserve"> </w:t>
      </w:r>
      <w:r w:rsidR="009346BF" w:rsidRPr="000A6C80">
        <w:rPr>
          <w:sz w:val="24"/>
          <w:szCs w:val="24"/>
          <w:lang w:eastAsia="ar-SA"/>
        </w:rPr>
        <w:t xml:space="preserve">1.1. ПОСТАВЩИК обязуется поставить, а ЗАКАЗЧИК </w:t>
      </w:r>
      <w:r w:rsidR="00385BF2" w:rsidRPr="000A6C80">
        <w:rPr>
          <w:sz w:val="24"/>
          <w:szCs w:val="24"/>
          <w:lang w:eastAsia="ar-SA"/>
        </w:rPr>
        <w:t xml:space="preserve"> принять и оплатить в порядке и на условиях, определенных настоящим Договором, </w:t>
      </w:r>
      <w:r w:rsidR="00F6673B" w:rsidRPr="000A6C80">
        <w:rPr>
          <w:sz w:val="24"/>
          <w:szCs w:val="24"/>
          <w:lang w:eastAsia="ar-SA"/>
        </w:rPr>
        <w:t>Товар</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F6673B" w:rsidRPr="000A6C80" w:rsidTr="00F6673B">
        <w:trPr>
          <w:trHeight w:val="54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10D65" w:rsidRDefault="00F6673B" w:rsidP="00C35A4D">
            <w:pPr>
              <w:pStyle w:val="western"/>
              <w:spacing w:before="0" w:beforeAutospacing="0" w:after="0" w:afterAutospacing="0"/>
              <w:ind w:left="-91"/>
              <w:jc w:val="both"/>
            </w:pPr>
            <w:r w:rsidRPr="000A6C80">
              <w:t>№</w:t>
            </w:r>
          </w:p>
          <w:p w:rsidR="00F6673B" w:rsidRPr="000A6C80" w:rsidRDefault="00310D65" w:rsidP="00C35A4D">
            <w:pPr>
              <w:pStyle w:val="western"/>
              <w:spacing w:before="0" w:beforeAutospacing="0" w:after="0" w:afterAutospacing="0"/>
              <w:ind w:left="-91"/>
              <w:jc w:val="both"/>
            </w:pPr>
            <w:r>
              <w:t>лота</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jc w:val="both"/>
              <w:rPr>
                <w:sz w:val="24"/>
                <w:szCs w:val="24"/>
              </w:rPr>
            </w:pPr>
            <w:r w:rsidRPr="000A6C80">
              <w:rPr>
                <w:sz w:val="24"/>
                <w:szCs w:val="24"/>
              </w:rPr>
              <w:t>Количество (объем) объекта</w:t>
            </w:r>
          </w:p>
        </w:tc>
      </w:tr>
      <w:tr w:rsidR="00F6673B" w:rsidRPr="000A6C80"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EF0EFE" w:rsidP="00C35A4D">
            <w:pPr>
              <w:pStyle w:val="western"/>
              <w:spacing w:before="0" w:beforeAutospacing="0" w:after="0" w:afterAutospacing="0"/>
              <w:ind w:left="-91"/>
              <w:jc w:val="both"/>
            </w:pPr>
            <w:r>
              <w:t>1</w:t>
            </w:r>
            <w:r w:rsidR="00310D65">
              <w:t>.</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DF1F13" w:rsidP="00C35A4D">
            <w:pPr>
              <w:jc w:val="both"/>
              <w:rPr>
                <w:sz w:val="24"/>
                <w:szCs w:val="24"/>
              </w:rPr>
            </w:pPr>
            <w:r>
              <w:rPr>
                <w:sz w:val="24"/>
                <w:szCs w:val="24"/>
              </w:rPr>
              <w:t>5</w:t>
            </w:r>
            <w:r w:rsidR="00396043">
              <w:rPr>
                <w:sz w:val="24"/>
                <w:szCs w:val="24"/>
              </w:rPr>
              <w:t xml:space="preserve"> </w:t>
            </w:r>
            <w:r w:rsidR="00F6673B" w:rsidRPr="000A6C80">
              <w:rPr>
                <w:sz w:val="24"/>
                <w:szCs w:val="24"/>
              </w:rPr>
              <w:t>000 м.куб.</w:t>
            </w:r>
          </w:p>
        </w:tc>
      </w:tr>
      <w:tr w:rsidR="00F6673B"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EF0EFE" w:rsidP="00C35A4D">
            <w:pPr>
              <w:pStyle w:val="western"/>
              <w:spacing w:before="0" w:beforeAutospacing="0" w:after="0" w:afterAutospacing="0"/>
              <w:ind w:left="-91"/>
              <w:jc w:val="both"/>
            </w:pPr>
            <w:r>
              <w:t>2</w:t>
            </w:r>
            <w:r w:rsidR="00310D65">
              <w:t>.</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Щепа</w:t>
            </w:r>
            <w:r w:rsidR="00BA31DD">
              <w:t xml:space="preserve"> топливная </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EF0EFE" w:rsidP="00C35A4D">
            <w:pPr>
              <w:pStyle w:val="western"/>
              <w:spacing w:before="0" w:beforeAutospacing="0" w:after="0" w:afterAutospacing="0"/>
              <w:ind w:right="-108"/>
              <w:jc w:val="both"/>
            </w:pPr>
            <w:r>
              <w:t>3 000</w:t>
            </w:r>
            <w:r w:rsidR="00F6673B" w:rsidRPr="000A6C80">
              <w:t xml:space="preserve"> м.куб.</w:t>
            </w:r>
          </w:p>
        </w:tc>
      </w:tr>
    </w:tbl>
    <w:p w:rsidR="00F6673B" w:rsidRPr="000A6C80" w:rsidRDefault="00F6673B" w:rsidP="009346BF">
      <w:pPr>
        <w:numPr>
          <w:ilvl w:val="1"/>
          <w:numId w:val="18"/>
        </w:numPr>
        <w:jc w:val="both"/>
        <w:rPr>
          <w:sz w:val="24"/>
          <w:szCs w:val="24"/>
        </w:rPr>
      </w:pPr>
    </w:p>
    <w:p w:rsidR="009346BF" w:rsidRPr="000A6C80" w:rsidRDefault="00FD054E" w:rsidP="009346BF">
      <w:pPr>
        <w:numPr>
          <w:ilvl w:val="1"/>
          <w:numId w:val="18"/>
        </w:numPr>
        <w:jc w:val="both"/>
        <w:rPr>
          <w:sz w:val="24"/>
          <w:szCs w:val="24"/>
        </w:rPr>
      </w:pPr>
      <w:r w:rsidRPr="000A6C80">
        <w:rPr>
          <w:sz w:val="24"/>
          <w:szCs w:val="24"/>
        </w:rPr>
        <w:t>для использования в качестве топлива для котельных</w:t>
      </w:r>
      <w:r w:rsidRPr="000A6C80">
        <w:rPr>
          <w:sz w:val="24"/>
          <w:szCs w:val="24"/>
          <w:lang w:eastAsia="ar-SA"/>
        </w:rPr>
        <w:t xml:space="preserve"> </w:t>
      </w:r>
      <w:r w:rsidR="00385BF2" w:rsidRPr="000A6C80">
        <w:rPr>
          <w:sz w:val="24"/>
          <w:szCs w:val="24"/>
          <w:lang w:eastAsia="ar-SA"/>
        </w:rPr>
        <w:t>(далее имен</w:t>
      </w:r>
      <w:r w:rsidR="00964EEF" w:rsidRPr="000A6C80">
        <w:rPr>
          <w:sz w:val="24"/>
          <w:szCs w:val="24"/>
          <w:lang w:eastAsia="ar-SA"/>
        </w:rPr>
        <w:t>уемый Товар)</w:t>
      </w:r>
      <w:r w:rsidR="00A00AB9" w:rsidRPr="000A6C80">
        <w:rPr>
          <w:sz w:val="24"/>
          <w:szCs w:val="24"/>
          <w:lang w:eastAsia="ar-SA"/>
        </w:rPr>
        <w:t>.</w:t>
      </w:r>
    </w:p>
    <w:p w:rsidR="009346BF" w:rsidRPr="000A6C80" w:rsidRDefault="009346BF" w:rsidP="009346BF">
      <w:pPr>
        <w:numPr>
          <w:ilvl w:val="1"/>
          <w:numId w:val="18"/>
        </w:numPr>
        <w:jc w:val="both"/>
        <w:rPr>
          <w:sz w:val="24"/>
          <w:szCs w:val="24"/>
        </w:rPr>
      </w:pPr>
      <w:r w:rsidRPr="000A6C80">
        <w:rPr>
          <w:sz w:val="24"/>
          <w:szCs w:val="24"/>
        </w:rPr>
        <w:t>1.2. Товар принадлежит ПОСТАВЩИКУ на праве собственности.</w:t>
      </w:r>
    </w:p>
    <w:p w:rsidR="009346BF" w:rsidRPr="000A6C80" w:rsidRDefault="009346BF" w:rsidP="009346BF">
      <w:pPr>
        <w:numPr>
          <w:ilvl w:val="1"/>
          <w:numId w:val="18"/>
        </w:numPr>
        <w:jc w:val="both"/>
        <w:rPr>
          <w:sz w:val="24"/>
          <w:szCs w:val="24"/>
        </w:rPr>
      </w:pPr>
      <w:r w:rsidRPr="000A6C80">
        <w:rPr>
          <w:sz w:val="24"/>
          <w:szCs w:val="24"/>
        </w:rPr>
        <w:t>1.3.  До заключения настоящего договора Товар, указанный в п. 1.1 договора, свободен от прав третьих лиц, никому не продан, не заложен, в споре и под арестом не состоит.</w:t>
      </w:r>
    </w:p>
    <w:p w:rsidR="009346BF" w:rsidRPr="000A6C80" w:rsidRDefault="009346BF" w:rsidP="009346BF">
      <w:pPr>
        <w:numPr>
          <w:ilvl w:val="1"/>
          <w:numId w:val="18"/>
        </w:numPr>
        <w:jc w:val="both"/>
        <w:rPr>
          <w:sz w:val="24"/>
          <w:szCs w:val="24"/>
        </w:rPr>
      </w:pPr>
      <w:r w:rsidRPr="000A6C80">
        <w:rPr>
          <w:sz w:val="24"/>
          <w:szCs w:val="24"/>
        </w:rPr>
        <w:t xml:space="preserve">1.4. Место передачи Товара: Нижегородская область, Тонкинский район, р.п. Тонкино, котельные </w:t>
      </w:r>
      <w:r w:rsidR="00E460F3" w:rsidRPr="000A6C80">
        <w:rPr>
          <w:sz w:val="24"/>
          <w:szCs w:val="24"/>
        </w:rPr>
        <w:t xml:space="preserve"> </w:t>
      </w:r>
      <w:r w:rsidR="00F745FA" w:rsidRPr="000A6C80">
        <w:rPr>
          <w:sz w:val="24"/>
          <w:szCs w:val="24"/>
        </w:rPr>
        <w:t>и дополнительные площадки</w:t>
      </w:r>
      <w:r w:rsidR="00E460F3" w:rsidRPr="000A6C80">
        <w:rPr>
          <w:sz w:val="24"/>
          <w:szCs w:val="24"/>
        </w:rPr>
        <w:t xml:space="preserve"> ЗАКАЗЧИКА</w:t>
      </w:r>
      <w:r w:rsidRPr="000A6C80">
        <w:rPr>
          <w:sz w:val="24"/>
          <w:szCs w:val="24"/>
        </w:rPr>
        <w:t xml:space="preserve">. </w:t>
      </w:r>
    </w:p>
    <w:p w:rsidR="00A00AB9" w:rsidRPr="000A6C80" w:rsidRDefault="00CB0C70" w:rsidP="00A00AB9">
      <w:pPr>
        <w:rPr>
          <w:sz w:val="24"/>
          <w:szCs w:val="24"/>
        </w:rPr>
      </w:pPr>
      <w:r w:rsidRPr="000A6C80">
        <w:rPr>
          <w:sz w:val="24"/>
          <w:szCs w:val="24"/>
        </w:rPr>
        <w:t xml:space="preserve">      </w:t>
      </w:r>
      <w:r w:rsidR="009346BF" w:rsidRPr="000A6C80">
        <w:rPr>
          <w:sz w:val="24"/>
          <w:szCs w:val="24"/>
        </w:rPr>
        <w:t>1.5. Товар должен</w:t>
      </w:r>
      <w:r w:rsidRPr="000A6C80">
        <w:rPr>
          <w:sz w:val="24"/>
          <w:szCs w:val="24"/>
        </w:rPr>
        <w:t xml:space="preserve"> иметь следующие характеристики: </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797"/>
      </w:tblGrid>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w:t>
            </w:r>
            <w:r w:rsidR="00B912C4">
              <w:t xml:space="preserve"> </w:t>
            </w:r>
            <w:r w:rsidR="00310D65">
              <w:t>лота</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Наименование объекта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108" w:right="-108"/>
              <w:jc w:val="both"/>
            </w:pPr>
            <w:r w:rsidRPr="000A6C80">
              <w:t xml:space="preserve">Качественные характеристики </w:t>
            </w:r>
          </w:p>
        </w:tc>
      </w:tr>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310D65" w:rsidP="00C35A4D">
            <w:pPr>
              <w:pStyle w:val="western"/>
              <w:spacing w:before="0" w:beforeAutospacing="0" w:after="0" w:afterAutospacing="0"/>
              <w:ind w:left="-91"/>
              <w:jc w:val="both"/>
            </w:pPr>
            <w:r>
              <w:t>2.</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Дрова- 6 метров</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A00AB9" w:rsidRPr="000A6C80" w:rsidTr="00396043">
        <w:trPr>
          <w:trHeight w:val="109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310D65" w:rsidP="00310D65">
            <w:pPr>
              <w:pStyle w:val="western"/>
              <w:spacing w:before="0" w:beforeAutospacing="0" w:after="0" w:afterAutospacing="0"/>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Щепа</w:t>
            </w:r>
            <w:r w:rsidR="002E2BAC">
              <w:t xml:space="preserve"> топливная </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Размер фракции до 50 мм., порода смешенная, влажность до  40%</w:t>
            </w:r>
          </w:p>
          <w:p w:rsidR="00A00AB9" w:rsidRPr="000A6C80" w:rsidRDefault="00A00AB9" w:rsidP="00C35A4D">
            <w:pPr>
              <w:pStyle w:val="western"/>
              <w:spacing w:before="0" w:beforeAutospacing="0" w:after="0" w:afterAutospacing="0"/>
              <w:ind w:left="-108"/>
              <w:jc w:val="both"/>
            </w:pPr>
          </w:p>
        </w:tc>
      </w:tr>
    </w:tbl>
    <w:p w:rsidR="00A00AB9" w:rsidRPr="000A6C80" w:rsidRDefault="00A00AB9" w:rsidP="00A00AB9">
      <w:pPr>
        <w:rPr>
          <w:sz w:val="24"/>
          <w:szCs w:val="24"/>
        </w:rPr>
      </w:pPr>
    </w:p>
    <w:p w:rsidR="009346BF" w:rsidRPr="000A6C80" w:rsidRDefault="009346BF" w:rsidP="00A00AB9">
      <w:pPr>
        <w:rPr>
          <w:sz w:val="24"/>
          <w:szCs w:val="24"/>
        </w:rPr>
      </w:pPr>
      <w:r w:rsidRPr="000A6C80">
        <w:rPr>
          <w:sz w:val="24"/>
          <w:szCs w:val="24"/>
        </w:rPr>
        <w:t xml:space="preserve">1.6. Право собственности на Товар переходит от ПОСТАВЩИКА к </w:t>
      </w:r>
      <w:r w:rsidR="00E460F3" w:rsidRPr="000A6C80">
        <w:rPr>
          <w:sz w:val="24"/>
          <w:szCs w:val="24"/>
        </w:rPr>
        <w:t xml:space="preserve">ЗАКАЗЧИКУ </w:t>
      </w:r>
      <w:r w:rsidRPr="000A6C80">
        <w:rPr>
          <w:sz w:val="24"/>
          <w:szCs w:val="24"/>
        </w:rPr>
        <w:t>с момента фактической передачи Товара.</w:t>
      </w:r>
    </w:p>
    <w:p w:rsidR="00385BF2" w:rsidRPr="000A6C80" w:rsidRDefault="00385BF2" w:rsidP="009346BF">
      <w:pPr>
        <w:widowControl w:val="0"/>
        <w:shd w:val="clear" w:color="auto" w:fill="FFFFFF"/>
        <w:tabs>
          <w:tab w:val="left" w:pos="1584"/>
          <w:tab w:val="left" w:pos="9923"/>
        </w:tabs>
        <w:suppressAutoHyphens/>
        <w:autoSpaceDE w:val="0"/>
        <w:autoSpaceDN w:val="0"/>
        <w:adjustRightInd w:val="0"/>
        <w:spacing w:line="0" w:lineRule="atLeast"/>
        <w:jc w:val="both"/>
        <w:rPr>
          <w:spacing w:val="-13"/>
          <w:sz w:val="24"/>
          <w:szCs w:val="24"/>
          <w:lang w:eastAsia="ar-SA"/>
        </w:rPr>
      </w:pPr>
    </w:p>
    <w:p w:rsidR="009346BF" w:rsidRPr="000A6C80" w:rsidRDefault="009346BF" w:rsidP="00385BF2">
      <w:pPr>
        <w:suppressAutoHyphens/>
        <w:spacing w:line="0" w:lineRule="atLeast"/>
        <w:jc w:val="center"/>
        <w:rPr>
          <w:spacing w:val="-13"/>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pacing w:val="-13"/>
          <w:sz w:val="24"/>
          <w:szCs w:val="24"/>
          <w:lang w:eastAsia="ar-SA"/>
        </w:rPr>
        <w:t>2</w:t>
      </w:r>
      <w:r w:rsidRPr="000A6C80">
        <w:rPr>
          <w:b/>
          <w:sz w:val="24"/>
          <w:szCs w:val="24"/>
          <w:lang w:eastAsia="ar-SA"/>
        </w:rPr>
        <w:t>. ЦЕНА ДОГОВОРА</w:t>
      </w:r>
    </w:p>
    <w:p w:rsidR="00385BF2" w:rsidRPr="000A6C80" w:rsidRDefault="00385BF2" w:rsidP="00385BF2">
      <w:pPr>
        <w:suppressAutoHyphens/>
        <w:spacing w:line="0" w:lineRule="atLeast"/>
        <w:jc w:val="center"/>
        <w:rPr>
          <w:sz w:val="24"/>
          <w:szCs w:val="24"/>
          <w:lang w:eastAsia="ar-SA"/>
        </w:rPr>
      </w:pPr>
    </w:p>
    <w:p w:rsidR="00625BDA"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2.1. Цена единицы поставляемого Товара не может превышать цену единицы Товара на момент объявления, по результатам </w:t>
      </w:r>
      <w:r w:rsidR="00AF0919" w:rsidRPr="000A6C80">
        <w:rPr>
          <w:rFonts w:eastAsia="Arial"/>
          <w:sz w:val="24"/>
          <w:szCs w:val="24"/>
          <w:lang w:eastAsia="ar-SA"/>
        </w:rPr>
        <w:t xml:space="preserve">открытого конкурса </w:t>
      </w:r>
      <w:r w:rsidRPr="000A6C80">
        <w:rPr>
          <w:rFonts w:eastAsia="Arial"/>
          <w:sz w:val="24"/>
          <w:szCs w:val="24"/>
          <w:lang w:eastAsia="ar-SA"/>
        </w:rPr>
        <w:t xml:space="preserve">на поставку товаров </w:t>
      </w:r>
    </w:p>
    <w:tbl>
      <w:tblPr>
        <w:tblW w:w="95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1292"/>
        <w:gridCol w:w="4349"/>
        <w:gridCol w:w="3954"/>
      </w:tblGrid>
      <w:tr w:rsidR="00625BDA" w:rsidRPr="000A6C80" w:rsidTr="0025721B">
        <w:trPr>
          <w:trHeight w:val="97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w:t>
            </w:r>
            <w:r w:rsidR="00310D65">
              <w:t>лота</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Наименование объекта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B912C4">
            <w:pPr>
              <w:jc w:val="both"/>
              <w:rPr>
                <w:sz w:val="24"/>
                <w:szCs w:val="24"/>
              </w:rPr>
            </w:pPr>
            <w:r w:rsidRPr="000A6C80">
              <w:rPr>
                <w:sz w:val="24"/>
                <w:szCs w:val="24"/>
              </w:rPr>
              <w:t>Цена  1 м. куб. топлива</w:t>
            </w:r>
          </w:p>
        </w:tc>
      </w:tr>
      <w:tr w:rsidR="00625BDA" w:rsidRPr="000A6C80" w:rsidTr="0025721B">
        <w:trPr>
          <w:trHeight w:val="487"/>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310D65" w:rsidP="00C35A4D">
            <w:pPr>
              <w:pStyle w:val="western"/>
              <w:spacing w:before="0" w:beforeAutospacing="0" w:after="0" w:afterAutospacing="0"/>
              <w:ind w:left="-91"/>
              <w:jc w:val="both"/>
            </w:pPr>
            <w:r>
              <w:lastRenderedPageBreak/>
              <w:t>2.</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Дрова- 6 метров</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p>
        </w:tc>
      </w:tr>
      <w:tr w:rsidR="00625BDA"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310D65" w:rsidP="00C35A4D">
            <w:pPr>
              <w:pStyle w:val="western"/>
              <w:spacing w:before="0" w:beforeAutospacing="0" w:after="0" w:afterAutospacing="0"/>
              <w:ind w:left="-91"/>
              <w:jc w:val="both"/>
            </w:pPr>
            <w:r>
              <w:t>3</w:t>
            </w:r>
            <w:r w:rsidR="00625BDA" w:rsidRPr="000A6C80">
              <w:t>.</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Щепа</w:t>
            </w:r>
            <w:r w:rsidR="002E2BAC">
              <w:t xml:space="preserve"> топливная </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bl>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2.2. Количество и цена Товара у</w:t>
      </w:r>
      <w:r w:rsidR="00B912C4">
        <w:rPr>
          <w:rFonts w:eastAsia="Arial"/>
          <w:sz w:val="24"/>
          <w:szCs w:val="24"/>
          <w:lang w:eastAsia="ar-SA"/>
        </w:rPr>
        <w:t>казываются в накладных и счетах.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2.3. Цена Договора составляет _______________________________ рублей (цифрами и прописью). Цена Договора включает в себя стоимость товара, затраты по погрузке, все расходы по уплате налогов, сборов, таможенных пошлин и других обязательных платежей.</w:t>
      </w:r>
      <w:r w:rsidRPr="000A6C80">
        <w:rPr>
          <w:sz w:val="24"/>
          <w:szCs w:val="24"/>
          <w:lang w:eastAsia="ar-SA"/>
        </w:rPr>
        <w:t xml:space="preserve"> </w:t>
      </w:r>
    </w:p>
    <w:p w:rsidR="00385BF2" w:rsidRPr="000A6C80" w:rsidRDefault="00385BF2" w:rsidP="00AF0919">
      <w:pPr>
        <w:suppressAutoHyphens/>
        <w:spacing w:line="0" w:lineRule="atLeast"/>
        <w:jc w:val="center"/>
        <w:rPr>
          <w:rFonts w:eastAsia="TimesNewRoman"/>
          <w:b/>
          <w:sz w:val="24"/>
          <w:szCs w:val="24"/>
          <w:lang w:eastAsia="ar-SA"/>
        </w:rPr>
      </w:pPr>
      <w:r w:rsidRPr="000A6C80">
        <w:rPr>
          <w:b/>
          <w:sz w:val="24"/>
          <w:szCs w:val="24"/>
          <w:lang w:eastAsia="ar-SA"/>
        </w:rPr>
        <w:t xml:space="preserve">3. </w:t>
      </w:r>
      <w:r w:rsidRPr="000A6C80">
        <w:rPr>
          <w:rFonts w:eastAsia="TimesNewRoman"/>
          <w:b/>
          <w:sz w:val="24"/>
          <w:szCs w:val="24"/>
          <w:lang w:eastAsia="ar-SA"/>
        </w:rPr>
        <w:t>ПОРЯДОК ПОСТАВКИ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265398" w:rsidRDefault="00385BF2" w:rsidP="00265398">
      <w:pPr>
        <w:jc w:val="both"/>
      </w:pPr>
      <w:r w:rsidRPr="000A6C80">
        <w:rPr>
          <w:sz w:val="24"/>
          <w:szCs w:val="24"/>
          <w:lang w:eastAsia="ar-SA"/>
        </w:rPr>
        <w:t xml:space="preserve">3.1. Поставка Товара осуществляется </w:t>
      </w:r>
      <w:r w:rsidR="00A00AB9" w:rsidRPr="000A6C80">
        <w:rPr>
          <w:sz w:val="24"/>
          <w:szCs w:val="24"/>
          <w:lang w:eastAsia="ar-SA"/>
        </w:rPr>
        <w:t xml:space="preserve"> </w:t>
      </w:r>
      <w:r w:rsidR="00AB1C1B">
        <w:rPr>
          <w:sz w:val="24"/>
          <w:szCs w:val="24"/>
        </w:rPr>
        <w:t>до  31 июля</w:t>
      </w:r>
      <w:r w:rsidR="00DF1F13">
        <w:rPr>
          <w:sz w:val="24"/>
          <w:szCs w:val="24"/>
        </w:rPr>
        <w:t xml:space="preserve"> </w:t>
      </w:r>
      <w:r w:rsidR="00AB1C1B">
        <w:rPr>
          <w:sz w:val="24"/>
          <w:szCs w:val="24"/>
        </w:rPr>
        <w:t>2017</w:t>
      </w:r>
      <w:r w:rsidR="00265398" w:rsidRPr="00265398">
        <w:rPr>
          <w:sz w:val="24"/>
          <w:szCs w:val="24"/>
        </w:rPr>
        <w:t xml:space="preserve"> года.</w:t>
      </w:r>
    </w:p>
    <w:p w:rsidR="00C644F2" w:rsidRPr="00321F43" w:rsidRDefault="00C644F2" w:rsidP="00C644F2">
      <w:pPr>
        <w:shd w:val="clear" w:color="auto" w:fill="FFFFFF"/>
        <w:tabs>
          <w:tab w:val="left" w:pos="1579"/>
          <w:tab w:val="left" w:pos="9923"/>
        </w:tabs>
        <w:suppressAutoHyphens/>
        <w:jc w:val="both"/>
        <w:rPr>
          <w:sz w:val="24"/>
          <w:szCs w:val="24"/>
          <w:lang w:eastAsia="ar-SA"/>
        </w:rPr>
      </w:pPr>
      <w:r w:rsidRPr="00321F43">
        <w:rPr>
          <w:sz w:val="24"/>
          <w:szCs w:val="24"/>
          <w:lang w:eastAsia="ar-SA"/>
        </w:rPr>
        <w:t>3.2</w:t>
      </w:r>
      <w:r>
        <w:rPr>
          <w:sz w:val="24"/>
          <w:szCs w:val="24"/>
          <w:lang w:eastAsia="ar-SA"/>
        </w:rPr>
        <w:t>.  Поставка Т</w:t>
      </w:r>
      <w:r w:rsidRPr="00321F43">
        <w:rPr>
          <w:sz w:val="24"/>
          <w:szCs w:val="24"/>
          <w:lang w:eastAsia="ar-SA"/>
        </w:rPr>
        <w:t>овара осуществляется силами и средствами ПОСТАВЩИКА.</w:t>
      </w:r>
    </w:p>
    <w:p w:rsidR="00C644F2" w:rsidRPr="00321F43" w:rsidRDefault="00C644F2" w:rsidP="00C644F2">
      <w:pPr>
        <w:shd w:val="clear" w:color="auto" w:fill="FFFFFF"/>
        <w:tabs>
          <w:tab w:val="left" w:pos="1579"/>
          <w:tab w:val="left" w:pos="9923"/>
        </w:tabs>
        <w:suppressAutoHyphens/>
        <w:jc w:val="both"/>
        <w:rPr>
          <w:sz w:val="24"/>
          <w:szCs w:val="24"/>
          <w:lang w:eastAsia="ar-SA"/>
        </w:rPr>
      </w:pPr>
      <w:r w:rsidRPr="00321F43">
        <w:rPr>
          <w:sz w:val="24"/>
          <w:szCs w:val="24"/>
          <w:lang w:eastAsia="ar-SA"/>
        </w:rPr>
        <w:t>3.3.</w:t>
      </w:r>
      <w:r>
        <w:rPr>
          <w:sz w:val="24"/>
          <w:szCs w:val="24"/>
          <w:lang w:eastAsia="ar-SA"/>
        </w:rPr>
        <w:t xml:space="preserve"> </w:t>
      </w:r>
      <w:r w:rsidRPr="00321F43">
        <w:rPr>
          <w:sz w:val="24"/>
          <w:szCs w:val="24"/>
          <w:lang w:eastAsia="ar-SA"/>
        </w:rPr>
        <w:t>При поставке Товара ПОСТАВЩИК передает ЗАКАЗЧИКУ сопроводительную документацию и документы, подтверждающие качество Товара.</w:t>
      </w:r>
    </w:p>
    <w:p w:rsidR="00C644F2" w:rsidRPr="00321F43" w:rsidRDefault="00C644F2" w:rsidP="00C644F2">
      <w:pPr>
        <w:shd w:val="clear" w:color="auto" w:fill="FFFFFF"/>
        <w:tabs>
          <w:tab w:val="left" w:pos="1579"/>
          <w:tab w:val="left" w:pos="9923"/>
        </w:tabs>
        <w:suppressAutoHyphens/>
        <w:jc w:val="both"/>
        <w:rPr>
          <w:sz w:val="24"/>
          <w:szCs w:val="24"/>
        </w:rPr>
      </w:pPr>
      <w:r w:rsidRPr="00321F43">
        <w:rPr>
          <w:sz w:val="24"/>
          <w:szCs w:val="24"/>
          <w:lang w:eastAsia="ar-SA"/>
        </w:rPr>
        <w:t>3.4.</w:t>
      </w:r>
      <w:r>
        <w:rPr>
          <w:sz w:val="24"/>
          <w:szCs w:val="24"/>
          <w:lang w:eastAsia="ar-SA"/>
        </w:rPr>
        <w:t xml:space="preserve"> </w:t>
      </w:r>
      <w:r w:rsidRPr="00321F43">
        <w:rPr>
          <w:sz w:val="24"/>
          <w:szCs w:val="24"/>
          <w:lang w:eastAsia="ar-SA"/>
        </w:rPr>
        <w:t xml:space="preserve"> Моментом исполнения обязательств ПОСТАВЩИКА по поставке Товара по Договору считается факт передачи товаров, который подтверждается подписанием сторонами накладной и </w:t>
      </w:r>
      <w:r w:rsidRPr="00321F43">
        <w:rPr>
          <w:sz w:val="24"/>
          <w:szCs w:val="24"/>
        </w:rPr>
        <w:t>актам приёма-передачи  Товара.</w:t>
      </w:r>
    </w:p>
    <w:p w:rsidR="00C644F2" w:rsidRPr="00321F43" w:rsidRDefault="00C644F2" w:rsidP="00C644F2">
      <w:pPr>
        <w:suppressAutoHyphens/>
        <w:jc w:val="both"/>
        <w:rPr>
          <w:sz w:val="24"/>
          <w:szCs w:val="24"/>
          <w:lang w:eastAsia="ar-SA"/>
        </w:rPr>
      </w:pPr>
      <w:r w:rsidRPr="00321F43">
        <w:rPr>
          <w:sz w:val="24"/>
          <w:szCs w:val="24"/>
          <w:lang w:eastAsia="ar-SA"/>
        </w:rPr>
        <w:t>3.5. Право собственности на Товар переходит от ПОСТАВЩИКА к ЗАКАЗЧИКУ в момент передачи Товара.</w:t>
      </w:r>
    </w:p>
    <w:p w:rsidR="00C644F2" w:rsidRPr="00321F43" w:rsidRDefault="00C644F2" w:rsidP="00C644F2">
      <w:pPr>
        <w:suppressAutoHyphens/>
        <w:jc w:val="both"/>
        <w:rPr>
          <w:sz w:val="24"/>
          <w:szCs w:val="24"/>
          <w:lang w:eastAsia="ar-SA"/>
        </w:rPr>
      </w:pPr>
      <w:r w:rsidRPr="00321F43">
        <w:rPr>
          <w:sz w:val="24"/>
          <w:szCs w:val="24"/>
          <w:lang w:eastAsia="ar-SA"/>
        </w:rPr>
        <w:t xml:space="preserve">3.6. Товар, не соответствующий требованиям, указанным в </w:t>
      </w:r>
      <w:r>
        <w:rPr>
          <w:sz w:val="24"/>
          <w:szCs w:val="24"/>
          <w:lang w:eastAsia="ar-SA"/>
        </w:rPr>
        <w:t xml:space="preserve">характеристиках </w:t>
      </w:r>
      <w:r w:rsidRPr="00321F43">
        <w:rPr>
          <w:sz w:val="24"/>
          <w:szCs w:val="24"/>
          <w:lang w:eastAsia="ar-SA"/>
        </w:rPr>
        <w:t xml:space="preserve">поставляемого Товара считается недопоставленным. </w:t>
      </w:r>
    </w:p>
    <w:p w:rsidR="00C644F2" w:rsidRDefault="00C644F2" w:rsidP="00C644F2">
      <w:pPr>
        <w:suppressAutoHyphens/>
        <w:rPr>
          <w:b/>
          <w:sz w:val="24"/>
          <w:szCs w:val="24"/>
          <w:lang w:eastAsia="ar-SA"/>
        </w:rPr>
      </w:pPr>
    </w:p>
    <w:p w:rsidR="00D36418" w:rsidRPr="000A6C80" w:rsidRDefault="00D36418" w:rsidP="009A3CBB">
      <w:pPr>
        <w:suppressAutoHyphens/>
        <w:spacing w:line="0" w:lineRule="atLeast"/>
        <w:jc w:val="both"/>
        <w:rPr>
          <w:b/>
          <w:sz w:val="24"/>
          <w:szCs w:val="24"/>
          <w:lang w:eastAsia="ar-SA"/>
        </w:rPr>
      </w:pPr>
    </w:p>
    <w:p w:rsidR="00385BF2" w:rsidRPr="000A6C80" w:rsidRDefault="00385BF2" w:rsidP="009A3CBB">
      <w:pPr>
        <w:suppressAutoHyphens/>
        <w:spacing w:line="0" w:lineRule="atLeast"/>
        <w:jc w:val="center"/>
        <w:rPr>
          <w:rFonts w:eastAsia="TimesNewRoman"/>
          <w:b/>
          <w:sz w:val="24"/>
          <w:szCs w:val="24"/>
          <w:lang w:eastAsia="ar-SA"/>
        </w:rPr>
      </w:pPr>
      <w:r w:rsidRPr="000A6C80">
        <w:rPr>
          <w:b/>
          <w:sz w:val="24"/>
          <w:szCs w:val="24"/>
          <w:lang w:eastAsia="ar-SA"/>
        </w:rPr>
        <w:t xml:space="preserve">4. </w:t>
      </w:r>
      <w:r w:rsidRPr="000A6C80">
        <w:rPr>
          <w:rFonts w:eastAsia="TimesNewRoman"/>
          <w:b/>
          <w:sz w:val="24"/>
          <w:szCs w:val="24"/>
          <w:lang w:eastAsia="ar-SA"/>
        </w:rPr>
        <w:t>ПОРЯДОК ПРИЕМКИ ПОСТАВЛЯЕМОГО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 При приемке Товара ответственное лицо:</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4.1.1. Проверяет соответствие Товара по количеству, качеству и иным требованиям, установленным договором, а также сведениям, указанным в </w:t>
      </w:r>
      <w:r w:rsidR="00750D0C" w:rsidRPr="000A6C80">
        <w:rPr>
          <w:rFonts w:eastAsia="Arial"/>
          <w:sz w:val="24"/>
          <w:szCs w:val="24"/>
          <w:lang w:eastAsia="ar-SA"/>
        </w:rPr>
        <w:t xml:space="preserve">накладных </w:t>
      </w:r>
      <w:r w:rsidRPr="000A6C80">
        <w:rPr>
          <w:rFonts w:eastAsia="Arial"/>
          <w:sz w:val="24"/>
          <w:szCs w:val="24"/>
          <w:lang w:eastAsia="ar-SA"/>
        </w:rPr>
        <w:t>и сопроводительных документах.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4.1.2. Проводит анализ отчетных документов и материалов, представленных П</w:t>
      </w:r>
      <w:r w:rsidR="00750D0C" w:rsidRPr="000A6C80">
        <w:rPr>
          <w:rFonts w:eastAsia="Arial"/>
          <w:sz w:val="24"/>
          <w:szCs w:val="24"/>
          <w:lang w:eastAsia="ar-SA"/>
        </w:rPr>
        <w:t>ОСТАВЩИКОМ</w:t>
      </w:r>
      <w:r w:rsidR="00CB0C70" w:rsidRPr="000A6C80">
        <w:rPr>
          <w:rFonts w:eastAsia="Arial"/>
          <w:sz w:val="24"/>
          <w:szCs w:val="24"/>
          <w:lang w:eastAsia="ar-SA"/>
        </w:rPr>
        <w:t>,</w:t>
      </w:r>
      <w:r w:rsidRPr="000A6C80">
        <w:rPr>
          <w:rFonts w:eastAsia="Arial"/>
          <w:sz w:val="24"/>
          <w:szCs w:val="24"/>
          <w:lang w:eastAsia="ar-SA"/>
        </w:rPr>
        <w:t xml:space="preserve"> на предмет соответствия их оформления требованиям законодательства Российской Федерации и условиям Договора, проверяет комплектность и количество экземпляров представленной документации.</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4.1.3. При необходимости запрашивает от П</w:t>
      </w:r>
      <w:r w:rsidR="00750D0C" w:rsidRPr="000A6C80">
        <w:rPr>
          <w:rFonts w:eastAsia="Arial"/>
          <w:sz w:val="24"/>
          <w:szCs w:val="24"/>
          <w:lang w:eastAsia="ar-SA"/>
        </w:rPr>
        <w:t>ОСТАВЩИКА</w:t>
      </w:r>
      <w:r w:rsidRPr="000A6C80">
        <w:rPr>
          <w:rFonts w:eastAsia="Arial"/>
          <w:sz w:val="24"/>
          <w:szCs w:val="24"/>
          <w:lang w:eastAsia="ar-SA"/>
        </w:rPr>
        <w:t xml:space="preserve"> недостающие документы и материалы, а также получает разъяснения по представленным документам и материалам.</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4.1.4.</w:t>
      </w:r>
      <w:r w:rsidRPr="000A6C80">
        <w:rPr>
          <w:rFonts w:eastAsia="Arial"/>
          <w:sz w:val="24"/>
          <w:szCs w:val="24"/>
          <w:lang w:eastAsia="ar-SA"/>
        </w:rPr>
        <w:tab/>
        <w:t>При выявлении несоответствий или недостатков поставленного Товара незамедлительно оформляет акт, перечисляющий недостатки и устанавливающий сроки их устранения, при устранении недостатков оформляет акт устранения недостатков.</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4.1.5. Осуществляет иные действия для всесторонней оценки (проверки) соответствия Товара условиям Договора и требованиям законодательства Российской Федерации. </w:t>
      </w:r>
    </w:p>
    <w:p w:rsidR="00575A13" w:rsidRPr="000A6C80" w:rsidRDefault="00575A13"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4.1.6. </w:t>
      </w:r>
      <w:r w:rsidRPr="000A6C80">
        <w:rPr>
          <w:sz w:val="24"/>
          <w:szCs w:val="24"/>
        </w:rPr>
        <w:t>. По результатам приёмки Товара Стороны составляют и подписывают акт приёма-передачи Товара, в котором указывается наименование Товара, цена Товара, количество Товара, качество Товара и обнаруженные недостатки Товара</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4.2.  Риски утраты или порчи Товаров в процессе их поставки несет П</w:t>
      </w:r>
      <w:r w:rsidR="00750D0C" w:rsidRPr="000A6C80">
        <w:rPr>
          <w:rFonts w:eastAsia="Arial"/>
          <w:sz w:val="24"/>
          <w:szCs w:val="24"/>
          <w:lang w:eastAsia="ar-SA"/>
        </w:rPr>
        <w:t>ОСТАВЩИК</w:t>
      </w:r>
      <w:r w:rsidRPr="000A6C80">
        <w:rPr>
          <w:rFonts w:eastAsia="Arial"/>
          <w:sz w:val="24"/>
          <w:szCs w:val="24"/>
          <w:lang w:eastAsia="ar-SA"/>
        </w:rPr>
        <w:t xml:space="preserve">. </w:t>
      </w:r>
    </w:p>
    <w:p w:rsidR="00385BF2" w:rsidRDefault="00AF0919"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4.3. </w:t>
      </w:r>
      <w:r w:rsidR="00385BF2" w:rsidRPr="000A6C80">
        <w:rPr>
          <w:rFonts w:eastAsia="Arial"/>
          <w:sz w:val="24"/>
          <w:szCs w:val="24"/>
          <w:lang w:eastAsia="ar-SA"/>
        </w:rPr>
        <w:t>Для проверки соответствия качества и количества поставленных Товаров требованиям, установленным Договором, З</w:t>
      </w:r>
      <w:r w:rsidR="00750D0C" w:rsidRPr="000A6C80">
        <w:rPr>
          <w:rFonts w:eastAsia="Arial"/>
          <w:sz w:val="24"/>
          <w:szCs w:val="24"/>
          <w:lang w:eastAsia="ar-SA"/>
        </w:rPr>
        <w:t>АКАЗЧИК</w:t>
      </w:r>
      <w:r w:rsidR="00385BF2" w:rsidRPr="000A6C80">
        <w:rPr>
          <w:rFonts w:eastAsia="Arial"/>
          <w:sz w:val="24"/>
          <w:szCs w:val="24"/>
          <w:lang w:eastAsia="ar-SA"/>
        </w:rPr>
        <w:t xml:space="preserve"> вправе привлекать независимых экспертов.</w:t>
      </w:r>
    </w:p>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D36418">
      <w:pPr>
        <w:suppressAutoHyphens/>
        <w:autoSpaceDE w:val="0"/>
        <w:spacing w:line="0" w:lineRule="atLeast"/>
        <w:jc w:val="center"/>
        <w:rPr>
          <w:b/>
          <w:sz w:val="24"/>
          <w:szCs w:val="24"/>
          <w:lang w:eastAsia="ar-SA"/>
        </w:rPr>
      </w:pPr>
      <w:r w:rsidRPr="000A6C80">
        <w:rPr>
          <w:b/>
          <w:sz w:val="24"/>
          <w:szCs w:val="24"/>
          <w:lang w:eastAsia="ar-SA"/>
        </w:rPr>
        <w:t xml:space="preserve">5. ПОРЯДОК РАСЧЕТОВ </w:t>
      </w:r>
    </w:p>
    <w:p w:rsidR="00385BF2" w:rsidRPr="000A6C80" w:rsidRDefault="00385BF2" w:rsidP="009A3CBB">
      <w:pPr>
        <w:suppressAutoHyphens/>
        <w:autoSpaceDE w:val="0"/>
        <w:spacing w:line="0" w:lineRule="atLeast"/>
        <w:jc w:val="both"/>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5.1. Оплата по Договору осуществляется по безналичному расчету платежными поручениями путем перечисления З</w:t>
      </w:r>
      <w:r w:rsidR="00750D0C" w:rsidRPr="000A6C80">
        <w:rPr>
          <w:sz w:val="24"/>
          <w:szCs w:val="24"/>
          <w:lang w:eastAsia="ar-SA"/>
        </w:rPr>
        <w:t xml:space="preserve">АКАЗЧИКОМ </w:t>
      </w:r>
      <w:r w:rsidRPr="000A6C80">
        <w:rPr>
          <w:sz w:val="24"/>
          <w:szCs w:val="24"/>
          <w:lang w:eastAsia="ar-SA"/>
        </w:rPr>
        <w:t xml:space="preserve"> денежных средств на расчетный счет </w:t>
      </w:r>
      <w:r w:rsidRPr="000A6C80">
        <w:rPr>
          <w:sz w:val="24"/>
          <w:szCs w:val="24"/>
          <w:lang w:eastAsia="ar-SA"/>
        </w:rPr>
        <w:lastRenderedPageBreak/>
        <w:t>П</w:t>
      </w:r>
      <w:r w:rsidR="00750D0C" w:rsidRPr="000A6C80">
        <w:rPr>
          <w:sz w:val="24"/>
          <w:szCs w:val="24"/>
          <w:lang w:eastAsia="ar-SA"/>
        </w:rPr>
        <w:t>ОСТАВЩИКА</w:t>
      </w:r>
      <w:r w:rsidRPr="000A6C80">
        <w:rPr>
          <w:sz w:val="24"/>
          <w:szCs w:val="24"/>
          <w:lang w:eastAsia="ar-SA"/>
        </w:rPr>
        <w:t>, указанный в настоящем Договоре. В случае изменения его расчетного счета П</w:t>
      </w:r>
      <w:r w:rsidR="00750D0C" w:rsidRPr="000A6C80">
        <w:rPr>
          <w:sz w:val="24"/>
          <w:szCs w:val="24"/>
          <w:lang w:eastAsia="ar-SA"/>
        </w:rPr>
        <w:t>ОСТАВЩИК</w:t>
      </w:r>
      <w:r w:rsidRPr="000A6C80">
        <w:rPr>
          <w:sz w:val="24"/>
          <w:szCs w:val="24"/>
          <w:lang w:eastAsia="ar-SA"/>
        </w:rPr>
        <w:t xml:space="preserve"> обязан в однодневный срок в письменной форме сообщить об этом З</w:t>
      </w:r>
      <w:r w:rsidR="00750D0C" w:rsidRPr="000A6C80">
        <w:rPr>
          <w:sz w:val="24"/>
          <w:szCs w:val="24"/>
          <w:lang w:eastAsia="ar-SA"/>
        </w:rPr>
        <w:t>АКАЗЧИКУ</w:t>
      </w:r>
      <w:r w:rsidRPr="000A6C80">
        <w:rPr>
          <w:sz w:val="24"/>
          <w:szCs w:val="24"/>
          <w:lang w:eastAsia="ar-SA"/>
        </w:rPr>
        <w:t>, с указанием новых реквизитов расчетного счета. В противном случае все риски, связанные с перечислением З</w:t>
      </w:r>
      <w:r w:rsidR="00750D0C" w:rsidRPr="000A6C80">
        <w:rPr>
          <w:sz w:val="24"/>
          <w:szCs w:val="24"/>
          <w:lang w:eastAsia="ar-SA"/>
        </w:rPr>
        <w:t>АКАЗЧИКОМ</w:t>
      </w:r>
      <w:r w:rsidRPr="000A6C80">
        <w:rPr>
          <w:sz w:val="24"/>
          <w:szCs w:val="24"/>
          <w:lang w:eastAsia="ar-SA"/>
        </w:rPr>
        <w:t xml:space="preserve"> денежных средств на указанный в настоящем Договоре счет П</w:t>
      </w:r>
      <w:r w:rsidR="00750D0C" w:rsidRPr="000A6C80">
        <w:rPr>
          <w:sz w:val="24"/>
          <w:szCs w:val="24"/>
          <w:lang w:eastAsia="ar-SA"/>
        </w:rPr>
        <w:t>ОСТАВЩИКА</w:t>
      </w:r>
      <w:r w:rsidRPr="000A6C80">
        <w:rPr>
          <w:sz w:val="24"/>
          <w:szCs w:val="24"/>
          <w:lang w:eastAsia="ar-SA"/>
        </w:rPr>
        <w:t xml:space="preserve"> несет П</w:t>
      </w:r>
      <w:r w:rsidR="00750D0C" w:rsidRPr="000A6C80">
        <w:rPr>
          <w:sz w:val="24"/>
          <w:szCs w:val="24"/>
          <w:lang w:eastAsia="ar-SA"/>
        </w:rPr>
        <w:t>ОСТАВЩИК</w:t>
      </w:r>
      <w:r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w:t>
      </w:r>
      <w:r w:rsidR="00D36418" w:rsidRPr="000A6C80">
        <w:rPr>
          <w:sz w:val="24"/>
          <w:szCs w:val="24"/>
          <w:lang w:eastAsia="ar-SA"/>
        </w:rPr>
        <w:t>2. Опла</w:t>
      </w:r>
      <w:r w:rsidR="000308D7" w:rsidRPr="000A6C80">
        <w:rPr>
          <w:sz w:val="24"/>
          <w:szCs w:val="24"/>
          <w:lang w:eastAsia="ar-SA"/>
        </w:rPr>
        <w:t xml:space="preserve">та Товара производится </w:t>
      </w:r>
      <w:r w:rsidR="00836DF8">
        <w:rPr>
          <w:sz w:val="24"/>
          <w:szCs w:val="24"/>
          <w:lang w:eastAsia="ar-SA"/>
        </w:rPr>
        <w:t xml:space="preserve">с момента получения счетов </w:t>
      </w:r>
      <w:r w:rsidR="00A00AB9" w:rsidRPr="000A6C80">
        <w:rPr>
          <w:sz w:val="24"/>
          <w:szCs w:val="24"/>
          <w:lang w:eastAsia="ar-SA"/>
        </w:rPr>
        <w:t xml:space="preserve"> </w:t>
      </w:r>
      <w:r w:rsidR="00A00AB9" w:rsidRPr="00265398">
        <w:rPr>
          <w:sz w:val="24"/>
          <w:szCs w:val="24"/>
          <w:lang w:eastAsia="ar-SA"/>
        </w:rPr>
        <w:t xml:space="preserve">до </w:t>
      </w:r>
      <w:r w:rsidR="00AB1C1B">
        <w:rPr>
          <w:sz w:val="24"/>
          <w:szCs w:val="24"/>
        </w:rPr>
        <w:t>15</w:t>
      </w:r>
      <w:r w:rsidR="00265398" w:rsidRPr="00265398">
        <w:rPr>
          <w:sz w:val="24"/>
          <w:szCs w:val="24"/>
        </w:rPr>
        <w:t xml:space="preserve"> </w:t>
      </w:r>
      <w:r w:rsidR="00DF1F13">
        <w:rPr>
          <w:sz w:val="24"/>
          <w:szCs w:val="24"/>
        </w:rPr>
        <w:t xml:space="preserve">августа </w:t>
      </w:r>
      <w:r w:rsidR="00AB1C1B">
        <w:rPr>
          <w:sz w:val="24"/>
          <w:szCs w:val="24"/>
        </w:rPr>
        <w:t>2017</w:t>
      </w:r>
      <w:r w:rsidR="00265398" w:rsidRPr="00265398">
        <w:rPr>
          <w:sz w:val="24"/>
          <w:szCs w:val="24"/>
        </w:rPr>
        <w:t xml:space="preserve"> года.</w:t>
      </w:r>
    </w:p>
    <w:p w:rsidR="00E460F3" w:rsidRPr="000A6C80" w:rsidRDefault="00E460F3" w:rsidP="00AF0919">
      <w:pPr>
        <w:suppressAutoHyphens/>
        <w:spacing w:line="0" w:lineRule="atLeast"/>
        <w:jc w:val="center"/>
        <w:rPr>
          <w:b/>
          <w:sz w:val="24"/>
          <w:szCs w:val="24"/>
          <w:lang w:eastAsia="ar-SA"/>
        </w:rPr>
      </w:pPr>
    </w:p>
    <w:p w:rsidR="00DE4D7F" w:rsidRDefault="00DE4D7F" w:rsidP="00AF0919">
      <w:pPr>
        <w:suppressAutoHyphens/>
        <w:spacing w:line="0" w:lineRule="atLeast"/>
        <w:jc w:val="center"/>
        <w:rPr>
          <w:b/>
          <w:sz w:val="24"/>
          <w:szCs w:val="24"/>
          <w:lang w:eastAsia="ar-SA"/>
        </w:rPr>
      </w:pPr>
    </w:p>
    <w:p w:rsidR="00DE4D7F" w:rsidRDefault="00DE4D7F" w:rsidP="00AF0919">
      <w:pPr>
        <w:suppressAutoHyphens/>
        <w:spacing w:line="0" w:lineRule="atLeast"/>
        <w:jc w:val="center"/>
        <w:rPr>
          <w:b/>
          <w:sz w:val="24"/>
          <w:szCs w:val="24"/>
          <w:lang w:eastAsia="ar-SA"/>
        </w:rPr>
      </w:pPr>
    </w:p>
    <w:p w:rsidR="00385BF2" w:rsidRPr="000A6C80" w:rsidRDefault="00385BF2" w:rsidP="00AF0919">
      <w:pPr>
        <w:suppressAutoHyphens/>
        <w:spacing w:line="0" w:lineRule="atLeast"/>
        <w:jc w:val="center"/>
        <w:rPr>
          <w:b/>
          <w:sz w:val="24"/>
          <w:szCs w:val="24"/>
          <w:lang w:eastAsia="ar-SA"/>
        </w:rPr>
      </w:pPr>
      <w:r w:rsidRPr="000A6C80">
        <w:rPr>
          <w:b/>
          <w:sz w:val="24"/>
          <w:szCs w:val="24"/>
          <w:lang w:eastAsia="ar-SA"/>
        </w:rPr>
        <w:t>6. ОБЯЗАННОСТИ СТОРОН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 З</w:t>
      </w:r>
      <w:r w:rsidR="00750D0C" w:rsidRPr="000A6C80">
        <w:rPr>
          <w:sz w:val="24"/>
          <w:szCs w:val="24"/>
          <w:lang w:eastAsia="ar-SA"/>
        </w:rPr>
        <w:t>АКАЗЧИК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6.1.1. Принять и оплатить Товар согласно условиям настоящего Договора.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6.1.2. Осуществить проверку Товара по количеству, качеству. По окончании проверки подписать соответствующие документы (накладную и </w:t>
      </w:r>
      <w:r w:rsidR="00FA29AB" w:rsidRPr="000A6C80">
        <w:rPr>
          <w:sz w:val="24"/>
          <w:szCs w:val="24"/>
        </w:rPr>
        <w:t>акт приёма-передачи Товара)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 П</w:t>
      </w:r>
      <w:r w:rsidR="00FB462A" w:rsidRPr="000A6C80">
        <w:rPr>
          <w:sz w:val="24"/>
          <w:szCs w:val="24"/>
          <w:lang w:eastAsia="ar-SA"/>
        </w:rPr>
        <w:t>ОСТАВЩИК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6.2.1. Передать З</w:t>
      </w:r>
      <w:r w:rsidR="00FB462A" w:rsidRPr="000A6C80">
        <w:rPr>
          <w:sz w:val="24"/>
          <w:szCs w:val="24"/>
          <w:lang w:eastAsia="ar-SA"/>
        </w:rPr>
        <w:t>АКАЗЧИКУ</w:t>
      </w:r>
      <w:r w:rsidRPr="000A6C80">
        <w:rPr>
          <w:sz w:val="24"/>
          <w:szCs w:val="24"/>
          <w:lang w:eastAsia="ar-SA"/>
        </w:rPr>
        <w:t xml:space="preserve"> Товар на условиях и в сроки, предусмотренные настоящим Договором.</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6.2.2. По требованию З</w:t>
      </w:r>
      <w:r w:rsidR="00FB462A" w:rsidRPr="000A6C80">
        <w:rPr>
          <w:sz w:val="24"/>
          <w:szCs w:val="24"/>
          <w:lang w:eastAsia="ar-SA"/>
        </w:rPr>
        <w:t>АКАЗЧИКА</w:t>
      </w:r>
      <w:r w:rsidRPr="000A6C80">
        <w:rPr>
          <w:sz w:val="24"/>
          <w:szCs w:val="24"/>
          <w:lang w:eastAsia="ar-SA"/>
        </w:rPr>
        <w:t xml:space="preserve"> заменить ненадлежащий Товар на Товар, соответствующий по качествам условиям настоящего Договора.</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7.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7.4. Если данные обстоятельства будут длиться более двух недель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8.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предусмотренного настоящим Договором, П</w:t>
      </w:r>
      <w:r w:rsidR="00FB462A" w:rsidRPr="000A6C80">
        <w:rPr>
          <w:sz w:val="24"/>
          <w:szCs w:val="24"/>
          <w:lang w:eastAsia="ar-SA"/>
        </w:rPr>
        <w:t xml:space="preserve">ОСТАВЩИК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w:t>
      </w:r>
      <w:r w:rsidR="00FB462A" w:rsidRPr="000A6C80">
        <w:rPr>
          <w:sz w:val="24"/>
          <w:szCs w:val="24"/>
          <w:lang w:eastAsia="ar-SA"/>
        </w:rPr>
        <w:t>ОСТАВЩИКА</w:t>
      </w:r>
      <w:r w:rsidRPr="000A6C80">
        <w:rPr>
          <w:sz w:val="24"/>
          <w:szCs w:val="24"/>
          <w:lang w:eastAsia="ar-SA"/>
        </w:rPr>
        <w:t>.</w:t>
      </w:r>
    </w:p>
    <w:p w:rsidR="00385BF2" w:rsidRPr="000A6C80" w:rsidRDefault="000A6C80" w:rsidP="009A3CBB">
      <w:pPr>
        <w:jc w:val="both"/>
        <w:rPr>
          <w:sz w:val="24"/>
          <w:szCs w:val="24"/>
          <w:lang w:eastAsia="ar-SA"/>
        </w:rPr>
      </w:pPr>
      <w:r>
        <w:rPr>
          <w:sz w:val="24"/>
          <w:szCs w:val="24"/>
          <w:lang w:eastAsia="ar-SA"/>
        </w:rPr>
        <w:lastRenderedPageBreak/>
        <w:t>8</w:t>
      </w:r>
      <w:r w:rsidR="00385BF2" w:rsidRPr="000A6C80">
        <w:rPr>
          <w:sz w:val="24"/>
          <w:szCs w:val="24"/>
          <w:lang w:eastAsia="ar-SA"/>
        </w:rPr>
        <w:t xml:space="preserve">.3. </w:t>
      </w:r>
      <w:r w:rsidR="00385BF2" w:rsidRPr="000A6C80">
        <w:rPr>
          <w:bCs/>
          <w:sz w:val="24"/>
          <w:szCs w:val="24"/>
          <w:lang w:eastAsia="ar-SA"/>
        </w:rPr>
        <w:t>В случае просрочки П</w:t>
      </w:r>
      <w:r w:rsidR="00FB462A" w:rsidRPr="000A6C80">
        <w:rPr>
          <w:bCs/>
          <w:sz w:val="24"/>
          <w:szCs w:val="24"/>
          <w:lang w:eastAsia="ar-SA"/>
        </w:rPr>
        <w:t>ОСТАВЩИКОМ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tabs>
          <w:tab w:val="left" w:pos="1118"/>
        </w:tabs>
        <w:autoSpaceDE w:val="0"/>
        <w:autoSpaceDN w:val="0"/>
        <w:adjustRightInd w:val="0"/>
        <w:spacing w:line="0" w:lineRule="atLeast"/>
        <w:jc w:val="both"/>
        <w:rPr>
          <w:sz w:val="24"/>
          <w:szCs w:val="24"/>
        </w:rPr>
      </w:pPr>
      <w:r w:rsidRPr="000A6C80">
        <w:rPr>
          <w:bCs/>
          <w:sz w:val="24"/>
          <w:szCs w:val="24"/>
        </w:rPr>
        <w:t>П</w:t>
      </w:r>
      <w:r w:rsidR="00FB462A" w:rsidRPr="000A6C80">
        <w:rPr>
          <w:bCs/>
          <w:sz w:val="24"/>
          <w:szCs w:val="24"/>
        </w:rPr>
        <w:t>ОСТАВЩИК</w:t>
      </w:r>
      <w:r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Pr="000A6C80">
        <w:rPr>
          <w:bCs/>
          <w:sz w:val="24"/>
          <w:szCs w:val="24"/>
        </w:rPr>
        <w:t xml:space="preserve">. </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2A0E7E" w:rsidRDefault="002A0E7E" w:rsidP="009A3CBB">
      <w:pPr>
        <w:suppressAutoHyphens/>
        <w:spacing w:line="0" w:lineRule="atLeast"/>
        <w:jc w:val="center"/>
        <w:rPr>
          <w:b/>
          <w:sz w:val="24"/>
          <w:szCs w:val="24"/>
          <w:lang w:eastAsia="ar-SA"/>
        </w:rPr>
      </w:pPr>
    </w:p>
    <w:p w:rsidR="002A0E7E" w:rsidRDefault="002A0E7E" w:rsidP="009A3CBB">
      <w:pPr>
        <w:suppressAutoHyphens/>
        <w:spacing w:line="0" w:lineRule="atLeast"/>
        <w:jc w:val="center"/>
        <w:rPr>
          <w:b/>
          <w:sz w:val="24"/>
          <w:szCs w:val="24"/>
          <w:lang w:eastAsia="ar-SA"/>
        </w:rPr>
      </w:pPr>
    </w:p>
    <w:p w:rsidR="002A0E7E" w:rsidRDefault="002A0E7E" w:rsidP="009A3CBB">
      <w:pPr>
        <w:suppressAutoHyphens/>
        <w:spacing w:line="0" w:lineRule="atLeast"/>
        <w:jc w:val="center"/>
        <w:rPr>
          <w:b/>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9.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Default="00385BF2" w:rsidP="00385BF2">
      <w:pPr>
        <w:suppressAutoHyphens/>
        <w:spacing w:line="0" w:lineRule="atLeast"/>
        <w:rPr>
          <w:sz w:val="24"/>
          <w:szCs w:val="24"/>
          <w:lang w:eastAsia="ar-SA"/>
        </w:rPr>
      </w:pPr>
    </w:p>
    <w:p w:rsidR="00396043" w:rsidRPr="000A6C80" w:rsidRDefault="00396043"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10.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11.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12.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12</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r w:rsidR="002A0E7E">
        <w:rPr>
          <w:sz w:val="24"/>
          <w:szCs w:val="24"/>
          <w:lang w:eastAsia="ar-SA"/>
        </w:rPr>
        <w:t xml:space="preserve"> РФ</w:t>
      </w:r>
      <w:r w:rsidR="00385BF2"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836DF8" w:rsidP="00385BF2">
      <w:pPr>
        <w:shd w:val="clear" w:color="auto" w:fill="FFFFFF"/>
        <w:suppressAutoHyphens/>
        <w:spacing w:line="0" w:lineRule="atLeast"/>
        <w:jc w:val="center"/>
        <w:rPr>
          <w:b/>
          <w:bCs/>
          <w:lang w:eastAsia="ar-SA"/>
        </w:rPr>
      </w:pPr>
      <w:r>
        <w:rPr>
          <w:b/>
          <w:bCs/>
          <w:lang w:eastAsia="ar-SA"/>
        </w:rPr>
        <w:t>13</w:t>
      </w:r>
      <w:r w:rsidR="00385BF2" w:rsidRPr="00FB462A">
        <w:rPr>
          <w:b/>
          <w:bCs/>
          <w:lang w:eastAsia="ar-SA"/>
        </w:rPr>
        <w:t>.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lastRenderedPageBreak/>
        <w:t xml:space="preserve">    ИНН 5233002810 КПП  523301001      </w:t>
      </w:r>
    </w:p>
    <w:p w:rsidR="00A258BE" w:rsidRPr="00C97D79" w:rsidRDefault="00A20E1E" w:rsidP="00A258BE">
      <w:pPr>
        <w:jc w:val="both"/>
        <w:rPr>
          <w:sz w:val="24"/>
          <w:szCs w:val="24"/>
        </w:rPr>
      </w:pPr>
      <w:r>
        <w:rPr>
          <w:sz w:val="24"/>
          <w:szCs w:val="24"/>
        </w:rPr>
        <w:t xml:space="preserve">    Банк: Волго-Вятский банк ПАО Сбербанк</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t xml:space="preserve">                                                                       </w:t>
      </w:r>
    </w:p>
    <w:p w:rsidR="00D169E7" w:rsidRPr="00EB65C8" w:rsidRDefault="00D169E7" w:rsidP="00D169E7">
      <w:pPr>
        <w:rPr>
          <w:sz w:val="24"/>
          <w:szCs w:val="24"/>
        </w:rPr>
      </w:pPr>
    </w:p>
    <w:bookmarkEnd w:id="99"/>
    <w:p w:rsidR="00257448" w:rsidRDefault="00257448" w:rsidP="009B7D80"/>
    <w:p w:rsidR="00464EEE" w:rsidRDefault="00464EEE" w:rsidP="009B7D80"/>
    <w:p w:rsidR="00464EEE" w:rsidRDefault="00464EEE" w:rsidP="009B7D80"/>
    <w:p w:rsidR="00464EEE" w:rsidRDefault="00464EEE" w:rsidP="009B7D80"/>
    <w:p w:rsidR="005139EF" w:rsidRPr="00D36418" w:rsidRDefault="005139EF" w:rsidP="00D36418">
      <w:pPr>
        <w:pStyle w:val="2"/>
        <w:rPr>
          <w:bCs w:val="0"/>
          <w:caps/>
          <w:kern w:val="28"/>
          <w:sz w:val="24"/>
          <w:szCs w:val="24"/>
        </w:rPr>
      </w:pPr>
      <w:r w:rsidRPr="00D36418">
        <w:rPr>
          <w:rStyle w:val="11"/>
          <w:b/>
          <w:bCs w:val="0"/>
          <w:caps/>
          <w:sz w:val="24"/>
          <w:szCs w:val="24"/>
        </w:rPr>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 xml:space="preserve">для </w:t>
      </w:r>
      <w:r w:rsidR="00396043">
        <w:rPr>
          <w:sz w:val="24"/>
          <w:szCs w:val="24"/>
        </w:rPr>
        <w:t xml:space="preserve">обеспечения  </w:t>
      </w:r>
      <w:r w:rsidR="00A258BE" w:rsidRPr="00A258BE">
        <w:rPr>
          <w:sz w:val="24"/>
          <w:szCs w:val="24"/>
        </w:rPr>
        <w:t>нужд</w:t>
      </w:r>
      <w:r w:rsidR="00A258BE">
        <w:t xml:space="preserve"> </w:t>
      </w:r>
      <w:r w:rsidR="00A258BE" w:rsidRPr="00A258BE">
        <w:rPr>
          <w:sz w:val="24"/>
          <w:szCs w:val="24"/>
        </w:rPr>
        <w:t xml:space="preserve"> Муниципального унитарного предприятия 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 xml:space="preserve">для </w:t>
      </w:r>
      <w:r w:rsidR="00396043">
        <w:rPr>
          <w:sz w:val="24"/>
          <w:szCs w:val="24"/>
        </w:rPr>
        <w:t xml:space="preserve">обеспечения </w:t>
      </w:r>
      <w:r w:rsidRPr="00A258BE">
        <w:rPr>
          <w:sz w:val="24"/>
          <w:szCs w:val="24"/>
        </w:rPr>
        <w:t>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Pr="00890438">
              <w:rPr>
                <w:sz w:val="22"/>
                <w:szCs w:val="22"/>
              </w:rPr>
              <w:t xml:space="preserve"> «Предложение по качеству </w:t>
            </w:r>
            <w:r>
              <w:rPr>
                <w:sz w:val="22"/>
                <w:szCs w:val="22"/>
              </w:rPr>
              <w:t>поставляемого товара</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«Предложение по срокам (периодам) </w:t>
            </w:r>
            <w:r>
              <w:rPr>
                <w:sz w:val="22"/>
                <w:szCs w:val="22"/>
              </w:rPr>
              <w:t>поставки товара</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w:t>
            </w:r>
            <w:r w:rsidRPr="00890438">
              <w:rPr>
                <w:sz w:val="22"/>
                <w:szCs w:val="22"/>
              </w:rPr>
              <w:lastRenderedPageBreak/>
              <w:t xml:space="preserve">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7"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8"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FB0A71" w:rsidRDefault="00FB0A71" w:rsidP="00776960">
      <w:pPr>
        <w:jc w:val="center"/>
      </w:pPr>
    </w:p>
    <w:p w:rsidR="00585765" w:rsidRDefault="00585765"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2A0E7E" w:rsidRDefault="002A0E7E" w:rsidP="00585765"/>
    <w:p w:rsidR="00464EEE" w:rsidRDefault="00464EEE"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поставку</w:t>
      </w:r>
      <w:r w:rsidR="0045364A">
        <w:rPr>
          <w:sz w:val="24"/>
          <w:szCs w:val="24"/>
        </w:rPr>
        <w:t xml:space="preserve"> топлива </w:t>
      </w:r>
      <w:r w:rsidR="00FB0A71">
        <w:rPr>
          <w:sz w:val="24"/>
          <w:szCs w:val="24"/>
        </w:rPr>
        <w:t xml:space="preserve"> </w:t>
      </w:r>
      <w:r w:rsidR="00585765" w:rsidRPr="00A258BE">
        <w:rPr>
          <w:sz w:val="24"/>
          <w:szCs w:val="24"/>
        </w:rPr>
        <w:t xml:space="preserve">для </w:t>
      </w:r>
      <w:r w:rsidR="009B7D80">
        <w:rPr>
          <w:sz w:val="24"/>
          <w:szCs w:val="24"/>
        </w:rPr>
        <w:t xml:space="preserve">обеспечения </w:t>
      </w:r>
      <w:r w:rsidR="00585765" w:rsidRPr="00A258BE">
        <w:rPr>
          <w:sz w:val="24"/>
          <w:szCs w:val="24"/>
        </w:rPr>
        <w:t>нужд</w:t>
      </w:r>
      <w:r w:rsidR="00585765">
        <w:t xml:space="preserve"> </w:t>
      </w:r>
      <w:r w:rsidR="00585765" w:rsidRPr="00A258BE">
        <w:rPr>
          <w:sz w:val="24"/>
          <w:szCs w:val="24"/>
        </w:rPr>
        <w:t xml:space="preserve"> 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Pr="00EB65C8">
        <w:rPr>
          <w:sz w:val="24"/>
          <w:szCs w:val="24"/>
        </w:rPr>
        <w:t xml:space="preserve"> Мы согласны оказать </w:t>
      </w:r>
      <w:r w:rsidR="000A6C80">
        <w:rPr>
          <w:sz w:val="24"/>
          <w:szCs w:val="24"/>
        </w:rPr>
        <w:t xml:space="preserve">поставку топлива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 </w:t>
            </w:r>
            <w:r>
              <w:rPr>
                <w:rFonts w:ascii="Times New Roman" w:hAnsi="Times New Roman"/>
                <w:sz w:val="22"/>
                <w:szCs w:val="22"/>
              </w:rPr>
              <w:lastRenderedPageBreak/>
              <w:t>поставляемого товара</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lastRenderedPageBreak/>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lastRenderedPageBreak/>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Pr>
                <w:color w:val="000000"/>
                <w:sz w:val="22"/>
                <w:szCs w:val="22"/>
              </w:rPr>
              <w:t>поставки товара</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9835F0" w:rsidP="009835F0">
            <w:pPr>
              <w:jc w:val="center"/>
              <w:rPr>
                <w:color w:val="000000"/>
                <w:sz w:val="22"/>
                <w:szCs w:val="22"/>
              </w:rPr>
            </w:pPr>
            <w:r>
              <w:rPr>
                <w:color w:val="000000"/>
                <w:sz w:val="22"/>
                <w:szCs w:val="22"/>
              </w:rPr>
              <w:t>месяцы</w:t>
            </w: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FE399C">
        <w:rPr>
          <w:sz w:val="24"/>
          <w:szCs w:val="24"/>
        </w:rPr>
        <w:t xml:space="preserve"> открытом ко</w:t>
      </w:r>
      <w:r w:rsidR="00391001">
        <w:rPr>
          <w:sz w:val="24"/>
          <w:szCs w:val="24"/>
        </w:rPr>
        <w:t>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xml:space="preserve"> Если наши предложения, изложенные выше, будут приняты, мы берем на себя обязательство </w:t>
      </w:r>
      <w:r>
        <w:rPr>
          <w:sz w:val="24"/>
          <w:szCs w:val="24"/>
        </w:rPr>
        <w:t>поставить товар</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29"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30"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sidR="009835F0">
        <w:rPr>
          <w:sz w:val="24"/>
          <w:szCs w:val="24"/>
        </w:rPr>
        <w:t>протокола рассмотрении заявок,</w:t>
      </w:r>
      <w:r>
        <w:rPr>
          <w:sz w:val="24"/>
          <w:szCs w:val="24"/>
        </w:rPr>
        <w:t xml:space="preserve"> оценки </w:t>
      </w:r>
      <w:r w:rsidR="00FD384F">
        <w:rPr>
          <w:sz w:val="24"/>
          <w:szCs w:val="24"/>
        </w:rPr>
        <w:t>заявок</w:t>
      </w:r>
      <w:r w:rsidR="009835F0">
        <w:rPr>
          <w:sz w:val="24"/>
          <w:szCs w:val="24"/>
        </w:rPr>
        <w:t xml:space="preserve"> и выбора победителя </w:t>
      </w:r>
      <w:r w:rsidR="00FD384F">
        <w:rPr>
          <w:sz w:val="24"/>
          <w:szCs w:val="24"/>
        </w:rPr>
        <w:t xml:space="preserve">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Pr="00EB65C8">
        <w:rPr>
          <w:sz w:val="24"/>
          <w:szCs w:val="24"/>
        </w:rPr>
        <w:t xml:space="preserve">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Pr="00EB65C8">
        <w:rPr>
          <w:sz w:val="24"/>
          <w:szCs w:val="24"/>
        </w:rPr>
        <w:t xml:space="preserve"> 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lastRenderedPageBreak/>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w:t>
      </w:r>
      <w:r w:rsidR="009835F0">
        <w:rPr>
          <w:sz w:val="24"/>
          <w:szCs w:val="24"/>
        </w:rPr>
        <w:t xml:space="preserve">аты получения протокола сопоставления заявок, оценки </w:t>
      </w:r>
      <w:r w:rsidRPr="00EB65C8">
        <w:rPr>
          <w:sz w:val="24"/>
          <w:szCs w:val="24"/>
        </w:rPr>
        <w:t xml:space="preserve"> заявок </w:t>
      </w:r>
      <w:r w:rsidR="009835F0">
        <w:rPr>
          <w:sz w:val="24"/>
          <w:szCs w:val="24"/>
        </w:rPr>
        <w:t xml:space="preserve">и выбора победителя </w:t>
      </w:r>
      <w:r w:rsidRPr="00EB65C8">
        <w:rPr>
          <w:sz w:val="24"/>
          <w:szCs w:val="24"/>
        </w:rPr>
        <w:t xml:space="preserve">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310D65">
            <w:pPr>
              <w:pStyle w:val="western"/>
              <w:spacing w:before="0" w:beforeAutospacing="0" w:after="0" w:afterAutospacing="0"/>
              <w:ind w:left="-91"/>
              <w:jc w:val="both"/>
            </w:pPr>
            <w:r w:rsidRPr="00885606">
              <w:t>№</w:t>
            </w:r>
            <w:r w:rsidR="00310D65">
              <w:t xml:space="preserve"> лота</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640CED">
            <w:pPr>
              <w:jc w:val="both"/>
            </w:pPr>
            <w:r w:rsidRPr="00946FC6">
              <w:rPr>
                <w:sz w:val="24"/>
                <w:szCs w:val="24"/>
              </w:rPr>
              <w:t>Цена  1 м. куб.</w:t>
            </w:r>
            <w:r>
              <w:rPr>
                <w:sz w:val="24"/>
                <w:szCs w:val="24"/>
              </w:rPr>
              <w:t xml:space="preserve"> топлива</w:t>
            </w:r>
          </w:p>
        </w:tc>
        <w:tc>
          <w:tcPr>
            <w:tcW w:w="2176" w:type="dxa"/>
            <w:tcBorders>
              <w:top w:val="outset" w:sz="6" w:space="0" w:color="000000"/>
              <w:left w:val="outset" w:sz="6" w:space="0" w:color="000000"/>
              <w:bottom w:val="outset" w:sz="6" w:space="0" w:color="000000"/>
              <w:right w:val="outset" w:sz="6" w:space="0" w:color="000000"/>
            </w:tcBorders>
          </w:tcPr>
          <w:p w:rsidR="00F550B9" w:rsidRPr="009835F0" w:rsidRDefault="00F550B9" w:rsidP="00C35A4D">
            <w:pPr>
              <w:jc w:val="both"/>
              <w:rPr>
                <w:sz w:val="24"/>
                <w:szCs w:val="24"/>
              </w:rPr>
            </w:pPr>
            <w:r w:rsidRPr="009835F0">
              <w:rPr>
                <w:sz w:val="24"/>
                <w:szCs w:val="24"/>
              </w:rP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009835F0">
              <w:t>ена договора н</w:t>
            </w:r>
            <w:r w:rsidRPr="00885606">
              <w:t xml:space="preserve">а право </w:t>
            </w:r>
            <w:r>
              <w:t>поставки</w:t>
            </w:r>
            <w:r w:rsidR="009835F0">
              <w:t xml:space="preserve"> Товара</w:t>
            </w:r>
          </w:p>
        </w:tc>
      </w:tr>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EF0EFE" w:rsidP="00C35A4D">
            <w:pPr>
              <w:pStyle w:val="western"/>
              <w:spacing w:before="0" w:beforeAutospacing="0" w:after="0" w:afterAutospacing="0"/>
              <w:ind w:left="-91"/>
              <w:jc w:val="both"/>
            </w:pPr>
            <w:r>
              <w:t>1</w:t>
            </w:r>
            <w:r w:rsidR="00310D65">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45364A" w:rsidRDefault="00DF1F13" w:rsidP="00C35A4D">
            <w:pPr>
              <w:jc w:val="both"/>
              <w:rPr>
                <w:sz w:val="24"/>
                <w:szCs w:val="24"/>
              </w:rPr>
            </w:pPr>
            <w:r>
              <w:rPr>
                <w:sz w:val="24"/>
                <w:szCs w:val="24"/>
              </w:rPr>
              <w:t xml:space="preserve">5 </w:t>
            </w:r>
            <w:r w:rsidR="0045364A" w:rsidRPr="0045364A">
              <w:rPr>
                <w:sz w:val="24"/>
                <w:szCs w:val="24"/>
              </w:rPr>
              <w:t xml:space="preserve">000 </w:t>
            </w:r>
            <w:r w:rsidR="00F550B9" w:rsidRPr="0045364A">
              <w:rPr>
                <w:sz w:val="24"/>
                <w:szCs w:val="24"/>
              </w:rPr>
              <w:t>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w:t>
            </w: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EF0EFE" w:rsidP="00C35A4D">
            <w:pPr>
              <w:pStyle w:val="western"/>
              <w:spacing w:before="0" w:beforeAutospacing="0" w:after="0" w:afterAutospacing="0"/>
              <w:ind w:left="-91"/>
              <w:jc w:val="both"/>
            </w:pPr>
            <w:r>
              <w:t>2</w:t>
            </w:r>
            <w:r w:rsidR="00F550B9" w:rsidRPr="00885606">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DF1F13" w:rsidRDefault="00DF1F13" w:rsidP="00C35A4D">
            <w:pPr>
              <w:pStyle w:val="western"/>
              <w:spacing w:before="0" w:beforeAutospacing="0" w:after="0" w:afterAutospacing="0"/>
              <w:ind w:right="-108"/>
              <w:jc w:val="both"/>
            </w:pPr>
          </w:p>
          <w:p w:rsidR="00F550B9" w:rsidRPr="00885606" w:rsidRDefault="00EF0EFE" w:rsidP="00C35A4D">
            <w:pPr>
              <w:pStyle w:val="western"/>
              <w:spacing w:before="0" w:beforeAutospacing="0" w:after="0" w:afterAutospacing="0"/>
              <w:ind w:right="-108"/>
              <w:jc w:val="both"/>
            </w:pPr>
            <w:r>
              <w:t>3 000</w:t>
            </w:r>
            <w:r w:rsidR="00F550B9">
              <w:t xml:space="preserve">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r w:rsidR="00F550B9" w:rsidRPr="00885606" w:rsidTr="00F550B9">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left="-108"/>
              <w:jc w:val="both"/>
            </w:pPr>
          </w:p>
        </w:tc>
      </w:tr>
    </w:tbl>
    <w:p w:rsidR="00F550B9" w:rsidRDefault="00F550B9" w:rsidP="005139EF">
      <w:pPr>
        <w:pStyle w:val="a8"/>
        <w:suppressAutoHyphens w:val="0"/>
        <w:spacing w:before="0" w:after="0"/>
        <w:rPr>
          <w:rFonts w:ascii="Times New Roman" w:hAnsi="Times New Roman"/>
          <w:bCs/>
          <w:smallCaps w:val="0"/>
          <w:spacing w:val="0"/>
          <w:szCs w:val="24"/>
        </w:rPr>
      </w:pPr>
    </w:p>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lastRenderedPageBreak/>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5139EF" w:rsidRDefault="005139EF" w:rsidP="005139EF">
      <w:pPr>
        <w:jc w:val="center"/>
        <w:rPr>
          <w:sz w:val="24"/>
          <w:szCs w:val="24"/>
          <w:vertAlign w:val="superscript"/>
        </w:rPr>
      </w:pPr>
    </w:p>
    <w:p w:rsidR="000D455E" w:rsidRDefault="00F550B9" w:rsidP="00F550B9">
      <w:pPr>
        <w:rPr>
          <w:sz w:val="24"/>
          <w:szCs w:val="24"/>
        </w:rPr>
      </w:pPr>
      <w:r>
        <w:rPr>
          <w:sz w:val="24"/>
          <w:szCs w:val="24"/>
          <w:vertAlign w:val="superscript"/>
        </w:rPr>
        <w:t xml:space="preserve"> </w:t>
      </w:r>
      <w:r>
        <w:rPr>
          <w:sz w:val="24"/>
          <w:szCs w:val="24"/>
        </w:rPr>
        <w:t xml:space="preserve">                                                                                            </w:t>
      </w:r>
      <w:r w:rsidR="00B7653D">
        <w:rPr>
          <w:sz w:val="24"/>
          <w:szCs w:val="24"/>
        </w:rPr>
        <w:t xml:space="preserve">                     </w:t>
      </w:r>
    </w:p>
    <w:p w:rsidR="005139EF" w:rsidRPr="00EB65C8" w:rsidRDefault="000D455E" w:rsidP="00F550B9">
      <w:pPr>
        <w:rPr>
          <w:sz w:val="24"/>
          <w:szCs w:val="24"/>
        </w:rPr>
      </w:pPr>
      <w:r>
        <w:rPr>
          <w:sz w:val="24"/>
          <w:szCs w:val="24"/>
        </w:rPr>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t xml:space="preserve">ФОРМА 4. ПРЕДЛОЖЕНИЕ ПО КАЧЕСТВУ </w:t>
      </w:r>
      <w:r>
        <w:rPr>
          <w:sz w:val="24"/>
          <w:szCs w:val="24"/>
        </w:rPr>
        <w:t xml:space="preserve">ПОСТАВЛЯЕМОГО ТОВАРА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я, характеристика товара</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r>
              <w:rPr>
                <w:b/>
                <w:sz w:val="22"/>
                <w:szCs w:val="22"/>
              </w:rPr>
              <w:t>осуществления поставки</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 xml:space="preserve">Соответствие </w:t>
            </w:r>
            <w:r w:rsidRPr="00D97D10">
              <w:rPr>
                <w:i/>
                <w:sz w:val="24"/>
                <w:szCs w:val="24"/>
              </w:rPr>
              <w:t>поставляемого товара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 xml:space="preserve">ФОРМА 5. ПРЕДЛОЖЕНИЕ ПО СРОКАМ (ПЕРИОДАМ) </w:t>
      </w:r>
      <w:r>
        <w:rPr>
          <w:sz w:val="24"/>
          <w:szCs w:val="24"/>
        </w:rPr>
        <w:t>ПОСТАВКИ ТОВАРА</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9835F0">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w:t>
            </w:r>
            <w:r w:rsidR="009835F0">
              <w:rPr>
                <w:b/>
                <w:color w:val="000000"/>
                <w:sz w:val="22"/>
                <w:szCs w:val="22"/>
              </w:rPr>
              <w:t>месяцы</w:t>
            </w:r>
            <w:r w:rsidRPr="00EB65C8">
              <w:rPr>
                <w:b/>
                <w:color w:val="000000"/>
                <w:sz w:val="22"/>
                <w:szCs w:val="22"/>
              </w:rPr>
              <w:t>)</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F9305E" w:rsidRPr="00D97D10" w:rsidRDefault="00F9305E" w:rsidP="009E12F4">
      <w:pPr>
        <w:jc w:val="right"/>
        <w:rPr>
          <w:sz w:val="22"/>
          <w:szCs w:val="22"/>
          <w:vertAlign w:val="superscript"/>
        </w:rPr>
      </w:pPr>
      <w:r w:rsidRPr="00CE6F6D">
        <w:rPr>
          <w:sz w:val="24"/>
          <w:szCs w:val="24"/>
        </w:rPr>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Pr>
          <w:b/>
          <w:bCs/>
          <w:caps/>
        </w:rPr>
        <w:t xml:space="preserve"> по поставк</w:t>
      </w:r>
      <w:r w:rsidR="00F9305E">
        <w:rPr>
          <w:b/>
          <w:bCs/>
          <w:caps/>
        </w:rPr>
        <w:t xml:space="preserve">е </w:t>
      </w:r>
      <w:r w:rsidR="00DF1F13">
        <w:rPr>
          <w:b/>
          <w:bCs/>
          <w:caps/>
        </w:rPr>
        <w:t xml:space="preserve">ТОПЛИВА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lastRenderedPageBreak/>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464EEE" w:rsidRDefault="00464EEE" w:rsidP="009B7D80">
      <w:pPr>
        <w:rPr>
          <w:sz w:val="24"/>
          <w:szCs w:val="24"/>
        </w:rPr>
      </w:pPr>
    </w:p>
    <w:p w:rsidR="00464EEE" w:rsidRDefault="00464EEE" w:rsidP="009B7D80">
      <w:pPr>
        <w:rPr>
          <w:sz w:val="24"/>
          <w:szCs w:val="24"/>
        </w:rPr>
      </w:pPr>
    </w:p>
    <w:p w:rsidR="00F9305E" w:rsidRDefault="00F9305E" w:rsidP="00F9305E">
      <w:pPr>
        <w:jc w:val="right"/>
        <w:rPr>
          <w:sz w:val="24"/>
          <w:szCs w:val="24"/>
        </w:rPr>
      </w:pPr>
    </w:p>
    <w:p w:rsidR="00DF1F13" w:rsidRDefault="00DF1F13" w:rsidP="00F9305E">
      <w:pPr>
        <w:jc w:val="right"/>
        <w:rPr>
          <w:sz w:val="24"/>
          <w:szCs w:val="24"/>
        </w:rPr>
      </w:pPr>
    </w:p>
    <w:p w:rsidR="00DF1F13" w:rsidRDefault="00DF1F13" w:rsidP="00F9305E">
      <w:pPr>
        <w:jc w:val="right"/>
        <w:rPr>
          <w:sz w:val="24"/>
          <w:szCs w:val="24"/>
        </w:rPr>
      </w:pPr>
    </w:p>
    <w:p w:rsidR="00F9305E" w:rsidRPr="00CE6F6D" w:rsidRDefault="00F9305E" w:rsidP="00F9305E">
      <w:pPr>
        <w:jc w:val="right"/>
        <w:rPr>
          <w:sz w:val="24"/>
          <w:szCs w:val="24"/>
        </w:rPr>
      </w:pPr>
      <w:r w:rsidRPr="00CE6F6D">
        <w:rPr>
          <w:sz w:val="24"/>
          <w:szCs w:val="24"/>
        </w:rPr>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31"/>
      <w:footerReference w:type="default" r:id="rId32"/>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A9D" w:rsidRDefault="00246A9D">
      <w:r>
        <w:separator/>
      </w:r>
    </w:p>
  </w:endnote>
  <w:endnote w:type="continuationSeparator" w:id="1">
    <w:p w:rsidR="00246A9D" w:rsidRDefault="00246A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notTrueType/>
    <w:pitch w:val="variable"/>
    <w:sig w:usb0="00000201" w:usb1="00000000" w:usb2="00000000" w:usb3="00000000" w:csb0="00000004"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
    <w:altName w:val="Arial"/>
    <w:charset w:val="CC"/>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D7F" w:rsidRDefault="007A4F7F" w:rsidP="00E77B81">
    <w:pPr>
      <w:pStyle w:val="a9"/>
      <w:framePr w:wrap="around" w:vAnchor="text" w:hAnchor="margin" w:xAlign="right" w:y="1"/>
      <w:rPr>
        <w:rStyle w:val="a3"/>
      </w:rPr>
    </w:pPr>
    <w:r>
      <w:rPr>
        <w:rStyle w:val="a3"/>
      </w:rPr>
      <w:fldChar w:fldCharType="begin"/>
    </w:r>
    <w:r w:rsidR="00DE4D7F">
      <w:rPr>
        <w:rStyle w:val="a3"/>
      </w:rPr>
      <w:instrText xml:space="preserve">PAGE  </w:instrText>
    </w:r>
    <w:r>
      <w:rPr>
        <w:rStyle w:val="a3"/>
      </w:rPr>
      <w:fldChar w:fldCharType="end"/>
    </w:r>
  </w:p>
  <w:p w:rsidR="00DE4D7F" w:rsidRDefault="00DE4D7F"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D7F" w:rsidRDefault="007A4F7F" w:rsidP="00E77B81">
    <w:pPr>
      <w:pStyle w:val="a9"/>
      <w:framePr w:wrap="around" w:vAnchor="text" w:hAnchor="margin" w:xAlign="right" w:y="1"/>
      <w:rPr>
        <w:rStyle w:val="a3"/>
      </w:rPr>
    </w:pPr>
    <w:r>
      <w:rPr>
        <w:rStyle w:val="a3"/>
      </w:rPr>
      <w:fldChar w:fldCharType="begin"/>
    </w:r>
    <w:r w:rsidR="00DE4D7F">
      <w:rPr>
        <w:rStyle w:val="a3"/>
      </w:rPr>
      <w:instrText xml:space="preserve">PAGE  </w:instrText>
    </w:r>
    <w:r>
      <w:rPr>
        <w:rStyle w:val="a3"/>
      </w:rPr>
      <w:fldChar w:fldCharType="separate"/>
    </w:r>
    <w:r w:rsidR="00EF0EFE">
      <w:rPr>
        <w:rStyle w:val="a3"/>
        <w:noProof/>
      </w:rPr>
      <w:t>1</w:t>
    </w:r>
    <w:r>
      <w:rPr>
        <w:rStyle w:val="a3"/>
      </w:rPr>
      <w:fldChar w:fldCharType="end"/>
    </w:r>
  </w:p>
  <w:p w:rsidR="00DE4D7F" w:rsidRDefault="00DE4D7F"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A9D" w:rsidRDefault="00246A9D">
      <w:r>
        <w:separator/>
      </w:r>
    </w:p>
  </w:footnote>
  <w:footnote w:type="continuationSeparator" w:id="1">
    <w:p w:rsidR="00246A9D" w:rsidRDefault="00246A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9"/>
  </w:num>
  <w:num w:numId="2">
    <w:abstractNumId w:val="11"/>
  </w:num>
  <w:num w:numId="3">
    <w:abstractNumId w:val="3"/>
  </w:num>
  <w:num w:numId="4">
    <w:abstractNumId w:val="7"/>
  </w:num>
  <w:num w:numId="5">
    <w:abstractNumId w:val="14"/>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5"/>
  </w:num>
  <w:num w:numId="14">
    <w:abstractNumId w:val="17"/>
  </w:num>
  <w:num w:numId="15">
    <w:abstractNumId w:val="18"/>
  </w:num>
  <w:num w:numId="16">
    <w:abstractNumId w:val="16"/>
  </w:num>
  <w:num w:numId="17">
    <w:abstractNumId w:val="13"/>
  </w:num>
  <w:num w:numId="18">
    <w:abstractNumId w:val="12"/>
  </w:num>
  <w:num w:numId="19">
    <w:abstractNumId w:val="5"/>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3CDE"/>
    <w:rsid w:val="00053E2F"/>
    <w:rsid w:val="00075F0C"/>
    <w:rsid w:val="000768B0"/>
    <w:rsid w:val="00082AD8"/>
    <w:rsid w:val="000A0467"/>
    <w:rsid w:val="000A6242"/>
    <w:rsid w:val="000A6C80"/>
    <w:rsid w:val="000A75A8"/>
    <w:rsid w:val="000B121C"/>
    <w:rsid w:val="000D04F7"/>
    <w:rsid w:val="000D077E"/>
    <w:rsid w:val="000D455E"/>
    <w:rsid w:val="000D7514"/>
    <w:rsid w:val="000E1675"/>
    <w:rsid w:val="000E52CD"/>
    <w:rsid w:val="000E7042"/>
    <w:rsid w:val="000F238F"/>
    <w:rsid w:val="00127193"/>
    <w:rsid w:val="00136327"/>
    <w:rsid w:val="001372A5"/>
    <w:rsid w:val="00144446"/>
    <w:rsid w:val="00145B0B"/>
    <w:rsid w:val="0015181C"/>
    <w:rsid w:val="00183B31"/>
    <w:rsid w:val="00186ED6"/>
    <w:rsid w:val="001A38A3"/>
    <w:rsid w:val="001A6462"/>
    <w:rsid w:val="001B23F3"/>
    <w:rsid w:val="001C3AB6"/>
    <w:rsid w:val="001C5508"/>
    <w:rsid w:val="001C617E"/>
    <w:rsid w:val="001D0C4A"/>
    <w:rsid w:val="001F5329"/>
    <w:rsid w:val="001F5447"/>
    <w:rsid w:val="001F5E7D"/>
    <w:rsid w:val="0020632D"/>
    <w:rsid w:val="00210466"/>
    <w:rsid w:val="002115E5"/>
    <w:rsid w:val="00212F85"/>
    <w:rsid w:val="00214763"/>
    <w:rsid w:val="00216437"/>
    <w:rsid w:val="002200DE"/>
    <w:rsid w:val="00232A3F"/>
    <w:rsid w:val="0023397C"/>
    <w:rsid w:val="00244BEA"/>
    <w:rsid w:val="00246A9D"/>
    <w:rsid w:val="00247FB1"/>
    <w:rsid w:val="0025721B"/>
    <w:rsid w:val="00257448"/>
    <w:rsid w:val="00265134"/>
    <w:rsid w:val="00265398"/>
    <w:rsid w:val="002758D6"/>
    <w:rsid w:val="00281333"/>
    <w:rsid w:val="0029236D"/>
    <w:rsid w:val="002930A9"/>
    <w:rsid w:val="00293A12"/>
    <w:rsid w:val="002A0E7E"/>
    <w:rsid w:val="002A2229"/>
    <w:rsid w:val="002B6889"/>
    <w:rsid w:val="002D5292"/>
    <w:rsid w:val="002E0EB0"/>
    <w:rsid w:val="002E2BAC"/>
    <w:rsid w:val="002F41E7"/>
    <w:rsid w:val="00303847"/>
    <w:rsid w:val="003058AC"/>
    <w:rsid w:val="00310C14"/>
    <w:rsid w:val="00310D65"/>
    <w:rsid w:val="00322E7E"/>
    <w:rsid w:val="003305CF"/>
    <w:rsid w:val="00336388"/>
    <w:rsid w:val="003444BA"/>
    <w:rsid w:val="003848B8"/>
    <w:rsid w:val="00385BF2"/>
    <w:rsid w:val="00391001"/>
    <w:rsid w:val="00396043"/>
    <w:rsid w:val="003A3957"/>
    <w:rsid w:val="003A7D38"/>
    <w:rsid w:val="003B1F1F"/>
    <w:rsid w:val="003B6A01"/>
    <w:rsid w:val="003C5113"/>
    <w:rsid w:val="003D3232"/>
    <w:rsid w:val="003E12E6"/>
    <w:rsid w:val="003E7731"/>
    <w:rsid w:val="003F661C"/>
    <w:rsid w:val="003F6EE7"/>
    <w:rsid w:val="003F7664"/>
    <w:rsid w:val="0040018D"/>
    <w:rsid w:val="004009EB"/>
    <w:rsid w:val="00404B77"/>
    <w:rsid w:val="004162B3"/>
    <w:rsid w:val="00421372"/>
    <w:rsid w:val="004265A9"/>
    <w:rsid w:val="004423CF"/>
    <w:rsid w:val="0045364A"/>
    <w:rsid w:val="004635BB"/>
    <w:rsid w:val="00464EEE"/>
    <w:rsid w:val="0046739D"/>
    <w:rsid w:val="004879B4"/>
    <w:rsid w:val="0049608C"/>
    <w:rsid w:val="00497D1A"/>
    <w:rsid w:val="004B2747"/>
    <w:rsid w:val="004B59F0"/>
    <w:rsid w:val="004B633E"/>
    <w:rsid w:val="004B70EF"/>
    <w:rsid w:val="004D150F"/>
    <w:rsid w:val="004D4A69"/>
    <w:rsid w:val="004E63B1"/>
    <w:rsid w:val="004F6917"/>
    <w:rsid w:val="00506CEF"/>
    <w:rsid w:val="005072F2"/>
    <w:rsid w:val="005139EF"/>
    <w:rsid w:val="00517039"/>
    <w:rsid w:val="005170E5"/>
    <w:rsid w:val="00521B47"/>
    <w:rsid w:val="005504EF"/>
    <w:rsid w:val="005509A3"/>
    <w:rsid w:val="00561FCE"/>
    <w:rsid w:val="00575A13"/>
    <w:rsid w:val="00585765"/>
    <w:rsid w:val="00587C7B"/>
    <w:rsid w:val="00592771"/>
    <w:rsid w:val="00597D38"/>
    <w:rsid w:val="005B01E8"/>
    <w:rsid w:val="005C1091"/>
    <w:rsid w:val="005C169D"/>
    <w:rsid w:val="005C4E46"/>
    <w:rsid w:val="005C7189"/>
    <w:rsid w:val="005D4352"/>
    <w:rsid w:val="005E5468"/>
    <w:rsid w:val="0060091F"/>
    <w:rsid w:val="0061077B"/>
    <w:rsid w:val="00625BDA"/>
    <w:rsid w:val="00626657"/>
    <w:rsid w:val="00640CED"/>
    <w:rsid w:val="006535F2"/>
    <w:rsid w:val="006645CA"/>
    <w:rsid w:val="006701B1"/>
    <w:rsid w:val="00674C5E"/>
    <w:rsid w:val="00694F71"/>
    <w:rsid w:val="006C1F6C"/>
    <w:rsid w:val="006C6C9D"/>
    <w:rsid w:val="006D2306"/>
    <w:rsid w:val="006D315B"/>
    <w:rsid w:val="006E025C"/>
    <w:rsid w:val="006E6754"/>
    <w:rsid w:val="006F1058"/>
    <w:rsid w:val="00702D65"/>
    <w:rsid w:val="0070478F"/>
    <w:rsid w:val="0070622B"/>
    <w:rsid w:val="00714776"/>
    <w:rsid w:val="00725849"/>
    <w:rsid w:val="007313FC"/>
    <w:rsid w:val="00733C52"/>
    <w:rsid w:val="00740288"/>
    <w:rsid w:val="00742768"/>
    <w:rsid w:val="00750D0C"/>
    <w:rsid w:val="00754D0D"/>
    <w:rsid w:val="00756525"/>
    <w:rsid w:val="00762CD7"/>
    <w:rsid w:val="007635C5"/>
    <w:rsid w:val="007703BF"/>
    <w:rsid w:val="00775FA9"/>
    <w:rsid w:val="00776960"/>
    <w:rsid w:val="007811FE"/>
    <w:rsid w:val="00785DF8"/>
    <w:rsid w:val="00786E79"/>
    <w:rsid w:val="00792836"/>
    <w:rsid w:val="007934DF"/>
    <w:rsid w:val="007A4F7F"/>
    <w:rsid w:val="007B1E86"/>
    <w:rsid w:val="007B2F97"/>
    <w:rsid w:val="007B4B50"/>
    <w:rsid w:val="007C67B5"/>
    <w:rsid w:val="007D30F7"/>
    <w:rsid w:val="00802B03"/>
    <w:rsid w:val="00802E44"/>
    <w:rsid w:val="00815176"/>
    <w:rsid w:val="00815A85"/>
    <w:rsid w:val="00817D12"/>
    <w:rsid w:val="0083273D"/>
    <w:rsid w:val="00836DF8"/>
    <w:rsid w:val="00837402"/>
    <w:rsid w:val="00840999"/>
    <w:rsid w:val="008469E6"/>
    <w:rsid w:val="00855E15"/>
    <w:rsid w:val="008605FB"/>
    <w:rsid w:val="00860C59"/>
    <w:rsid w:val="00866D02"/>
    <w:rsid w:val="00870CF4"/>
    <w:rsid w:val="00880646"/>
    <w:rsid w:val="0088211E"/>
    <w:rsid w:val="008878E8"/>
    <w:rsid w:val="008967A1"/>
    <w:rsid w:val="008A65FE"/>
    <w:rsid w:val="008B5579"/>
    <w:rsid w:val="008D2B6E"/>
    <w:rsid w:val="008D5C6A"/>
    <w:rsid w:val="008E0C5B"/>
    <w:rsid w:val="008E1E7E"/>
    <w:rsid w:val="008E4400"/>
    <w:rsid w:val="008E48DD"/>
    <w:rsid w:val="008E4D2E"/>
    <w:rsid w:val="008E6CCD"/>
    <w:rsid w:val="008F3330"/>
    <w:rsid w:val="008F51F3"/>
    <w:rsid w:val="008F6C8D"/>
    <w:rsid w:val="00901F76"/>
    <w:rsid w:val="00904D1E"/>
    <w:rsid w:val="00907047"/>
    <w:rsid w:val="00915CE3"/>
    <w:rsid w:val="00920129"/>
    <w:rsid w:val="009237D7"/>
    <w:rsid w:val="009346BF"/>
    <w:rsid w:val="00940187"/>
    <w:rsid w:val="009448C3"/>
    <w:rsid w:val="00946FC6"/>
    <w:rsid w:val="00950402"/>
    <w:rsid w:val="00952A64"/>
    <w:rsid w:val="00953A61"/>
    <w:rsid w:val="00954D91"/>
    <w:rsid w:val="009608AA"/>
    <w:rsid w:val="00960E83"/>
    <w:rsid w:val="00961F65"/>
    <w:rsid w:val="0096313E"/>
    <w:rsid w:val="00964EEF"/>
    <w:rsid w:val="00967543"/>
    <w:rsid w:val="0097159B"/>
    <w:rsid w:val="0097358D"/>
    <w:rsid w:val="00973AAF"/>
    <w:rsid w:val="009835F0"/>
    <w:rsid w:val="00983EBE"/>
    <w:rsid w:val="00996B65"/>
    <w:rsid w:val="009A03E5"/>
    <w:rsid w:val="009A0DCE"/>
    <w:rsid w:val="009A3CBB"/>
    <w:rsid w:val="009A5B49"/>
    <w:rsid w:val="009B7D80"/>
    <w:rsid w:val="009D48E5"/>
    <w:rsid w:val="009E12F4"/>
    <w:rsid w:val="009E2418"/>
    <w:rsid w:val="009E3C6E"/>
    <w:rsid w:val="00A00AB9"/>
    <w:rsid w:val="00A05BCD"/>
    <w:rsid w:val="00A20E1E"/>
    <w:rsid w:val="00A258BE"/>
    <w:rsid w:val="00A3483E"/>
    <w:rsid w:val="00A369F9"/>
    <w:rsid w:val="00A53A0B"/>
    <w:rsid w:val="00A5447D"/>
    <w:rsid w:val="00A65ADB"/>
    <w:rsid w:val="00A66C38"/>
    <w:rsid w:val="00A72C3C"/>
    <w:rsid w:val="00A75711"/>
    <w:rsid w:val="00A90C7A"/>
    <w:rsid w:val="00A94FBB"/>
    <w:rsid w:val="00AB1C1B"/>
    <w:rsid w:val="00AB62AD"/>
    <w:rsid w:val="00AC2471"/>
    <w:rsid w:val="00AD112B"/>
    <w:rsid w:val="00AE48C2"/>
    <w:rsid w:val="00AF0919"/>
    <w:rsid w:val="00AF47CB"/>
    <w:rsid w:val="00B03442"/>
    <w:rsid w:val="00B11371"/>
    <w:rsid w:val="00B25D9C"/>
    <w:rsid w:val="00B33782"/>
    <w:rsid w:val="00B34FD1"/>
    <w:rsid w:val="00B430E1"/>
    <w:rsid w:val="00B43ED8"/>
    <w:rsid w:val="00B4687C"/>
    <w:rsid w:val="00B51733"/>
    <w:rsid w:val="00B56F62"/>
    <w:rsid w:val="00B660EC"/>
    <w:rsid w:val="00B728DF"/>
    <w:rsid w:val="00B7653D"/>
    <w:rsid w:val="00B912C4"/>
    <w:rsid w:val="00BA31DD"/>
    <w:rsid w:val="00BA3C38"/>
    <w:rsid w:val="00BA5C68"/>
    <w:rsid w:val="00BB457F"/>
    <w:rsid w:val="00BB4E01"/>
    <w:rsid w:val="00BC0F93"/>
    <w:rsid w:val="00BD66A0"/>
    <w:rsid w:val="00BE21D4"/>
    <w:rsid w:val="00BE6087"/>
    <w:rsid w:val="00BF455A"/>
    <w:rsid w:val="00C11E12"/>
    <w:rsid w:val="00C340E5"/>
    <w:rsid w:val="00C35A4D"/>
    <w:rsid w:val="00C377C4"/>
    <w:rsid w:val="00C40A0F"/>
    <w:rsid w:val="00C644F2"/>
    <w:rsid w:val="00C82245"/>
    <w:rsid w:val="00C87D8B"/>
    <w:rsid w:val="00C93030"/>
    <w:rsid w:val="00C97D79"/>
    <w:rsid w:val="00CA1219"/>
    <w:rsid w:val="00CA3620"/>
    <w:rsid w:val="00CB0C70"/>
    <w:rsid w:val="00CD2A62"/>
    <w:rsid w:val="00CD2F98"/>
    <w:rsid w:val="00CD6C43"/>
    <w:rsid w:val="00CD6C64"/>
    <w:rsid w:val="00CD6FFA"/>
    <w:rsid w:val="00CE762A"/>
    <w:rsid w:val="00CF2840"/>
    <w:rsid w:val="00D01E88"/>
    <w:rsid w:val="00D0531C"/>
    <w:rsid w:val="00D13FE6"/>
    <w:rsid w:val="00D16658"/>
    <w:rsid w:val="00D169E7"/>
    <w:rsid w:val="00D36418"/>
    <w:rsid w:val="00D36732"/>
    <w:rsid w:val="00D513DC"/>
    <w:rsid w:val="00D5456D"/>
    <w:rsid w:val="00D55022"/>
    <w:rsid w:val="00D74F65"/>
    <w:rsid w:val="00D761AC"/>
    <w:rsid w:val="00D86FEB"/>
    <w:rsid w:val="00D91566"/>
    <w:rsid w:val="00D9499C"/>
    <w:rsid w:val="00D959B5"/>
    <w:rsid w:val="00D97D10"/>
    <w:rsid w:val="00DA349B"/>
    <w:rsid w:val="00DC4630"/>
    <w:rsid w:val="00DD3A8A"/>
    <w:rsid w:val="00DE12CC"/>
    <w:rsid w:val="00DE4D7F"/>
    <w:rsid w:val="00DF1F13"/>
    <w:rsid w:val="00E10899"/>
    <w:rsid w:val="00E22B1C"/>
    <w:rsid w:val="00E308B3"/>
    <w:rsid w:val="00E31472"/>
    <w:rsid w:val="00E318AB"/>
    <w:rsid w:val="00E460F3"/>
    <w:rsid w:val="00E47913"/>
    <w:rsid w:val="00E63359"/>
    <w:rsid w:val="00E77B81"/>
    <w:rsid w:val="00E80171"/>
    <w:rsid w:val="00E84C06"/>
    <w:rsid w:val="00E936AF"/>
    <w:rsid w:val="00E93F17"/>
    <w:rsid w:val="00EA39AA"/>
    <w:rsid w:val="00EA4340"/>
    <w:rsid w:val="00EB1942"/>
    <w:rsid w:val="00EC5DBB"/>
    <w:rsid w:val="00ED5375"/>
    <w:rsid w:val="00EE6151"/>
    <w:rsid w:val="00EE7915"/>
    <w:rsid w:val="00EF0EFE"/>
    <w:rsid w:val="00F522C2"/>
    <w:rsid w:val="00F54F63"/>
    <w:rsid w:val="00F550B9"/>
    <w:rsid w:val="00F57634"/>
    <w:rsid w:val="00F6195F"/>
    <w:rsid w:val="00F627CA"/>
    <w:rsid w:val="00F6673B"/>
    <w:rsid w:val="00F745FA"/>
    <w:rsid w:val="00F7652E"/>
    <w:rsid w:val="00F850C7"/>
    <w:rsid w:val="00F9305E"/>
    <w:rsid w:val="00FA0BFB"/>
    <w:rsid w:val="00FA29AB"/>
    <w:rsid w:val="00FA6DB9"/>
    <w:rsid w:val="00FB0A71"/>
    <w:rsid w:val="00FB462A"/>
    <w:rsid w:val="00FC0C00"/>
    <w:rsid w:val="00FD054E"/>
    <w:rsid w:val="00FD384F"/>
    <w:rsid w:val="00FD4B55"/>
    <w:rsid w:val="00FE22A3"/>
    <w:rsid w:val="00FE399C"/>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image" Target="media/image1.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hyperlink" Target="http://www.tonkino.ru/zhkh/"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hyperlink" Target="http://www.tonkino.ru/zhkh/"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tonkino.ru/zhkh/" TargetMode="External"/><Relationship Id="rId27" Type="http://schemas.openxmlformats.org/officeDocument/2006/relationships/hyperlink" Target="http://www.zakupki.gov.ru" TargetMode="External"/><Relationship Id="rId30" Type="http://schemas.openxmlformats.org/officeDocument/2006/relationships/hyperlink" Target="http://www.tonkino.ru/zhk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43</Pages>
  <Words>14985</Words>
  <Characters>85415</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100200</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2</cp:revision>
  <cp:lastPrinted>2016-05-13T11:13:00Z</cp:lastPrinted>
  <dcterms:created xsi:type="dcterms:W3CDTF">2016-05-26T13:12:00Z</dcterms:created>
  <dcterms:modified xsi:type="dcterms:W3CDTF">2016-05-26T13:12:00Z</dcterms:modified>
</cp:coreProperties>
</file>